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sg" w:colFirst="1" w:colLast="1"/>
            <w:bookmarkStart w:id="1" w:name="dtableau"/>
            <w:r w:rsidRPr="00087925">
              <w:rPr>
                <w:sz w:val="20"/>
              </w:rPr>
              <w:t>INTERNATIONAL TELECOMMUNICATION UNION</w:t>
            </w:r>
          </w:p>
        </w:tc>
        <w:tc>
          <w:tcPr>
            <w:tcW w:w="5100" w:type="dxa"/>
          </w:tcPr>
          <w:p w:rsidR="00513B45" w:rsidRPr="00087925" w:rsidRDefault="00931BFE" w:rsidP="00B3392C">
            <w:pPr>
              <w:ind w:right="62"/>
              <w:jc w:val="center"/>
              <w:rPr>
                <w:b/>
                <w:bCs/>
                <w:smallCaps/>
                <w:sz w:val="32"/>
              </w:rPr>
            </w:pPr>
            <w:proofErr w:type="spellStart"/>
            <w:r w:rsidRPr="00087925">
              <w:rPr>
                <w:b/>
                <w:bCs/>
                <w:smallCaps/>
                <w:sz w:val="32"/>
                <w:szCs w:val="32"/>
              </w:rPr>
              <w:t>IdM</w:t>
            </w:r>
            <w:proofErr w:type="spellEnd"/>
            <w:r w:rsidR="00B3392C">
              <w:rPr>
                <w:b/>
                <w:bCs/>
                <w:smallCaps/>
                <w:sz w:val="32"/>
                <w:szCs w:val="32"/>
              </w:rPr>
              <w:t xml:space="preserve"> </w:t>
            </w:r>
            <w:r w:rsidR="00CB090C" w:rsidRPr="00087925">
              <w:rPr>
                <w:b/>
                <w:bCs/>
                <w:smallCaps/>
                <w:sz w:val="32"/>
              </w:rPr>
              <w:t>‘joint coordination activity’</w:t>
            </w: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2" w:name="dnum" w:colFirst="1" w:colLast="1"/>
            <w:bookmarkEnd w:id="0"/>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B3392C" w:rsidRDefault="002A5BBA" w:rsidP="00C56B5F">
            <w:pPr>
              <w:spacing w:before="0"/>
              <w:ind w:right="62"/>
              <w:jc w:val="right"/>
              <w:rPr>
                <w:b/>
                <w:bCs/>
                <w:sz w:val="40"/>
                <w:szCs w:val="40"/>
              </w:rPr>
            </w:pPr>
            <w:r>
              <w:rPr>
                <w:b/>
                <w:bCs/>
                <w:smallCaps/>
                <w:sz w:val="40"/>
                <w:szCs w:val="40"/>
              </w:rPr>
              <w:t>Doc 1</w:t>
            </w:r>
            <w:r w:rsidR="00C56B5F">
              <w:rPr>
                <w:b/>
                <w:bCs/>
                <w:smallCaps/>
                <w:sz w:val="40"/>
                <w:szCs w:val="40"/>
              </w:rPr>
              <w:t>40</w:t>
            </w:r>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3" w:name="dorlang" w:colFirst="1" w:colLast="1"/>
            <w:bookmarkEnd w:id="2"/>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1B588A" w:rsidRPr="00087925" w:rsidTr="006945C6">
        <w:trPr>
          <w:cantSplit/>
          <w:trHeight w:val="357"/>
        </w:trPr>
        <w:tc>
          <w:tcPr>
            <w:tcW w:w="1617" w:type="dxa"/>
          </w:tcPr>
          <w:p w:rsidR="001B588A" w:rsidRPr="00087925" w:rsidRDefault="001B588A" w:rsidP="00C018B1">
            <w:pPr>
              <w:rPr>
                <w:b/>
                <w:bCs/>
              </w:rPr>
            </w:pPr>
            <w:bookmarkStart w:id="4" w:name="dsource" w:colFirst="1" w:colLast="1"/>
            <w:bookmarkEnd w:id="3"/>
            <w:r w:rsidRPr="00087925">
              <w:rPr>
                <w:b/>
                <w:bCs/>
              </w:rPr>
              <w:t>Source:</w:t>
            </w:r>
          </w:p>
        </w:tc>
        <w:tc>
          <w:tcPr>
            <w:tcW w:w="8340" w:type="dxa"/>
            <w:gridSpan w:val="2"/>
          </w:tcPr>
          <w:p w:rsidR="001B588A" w:rsidRPr="00C56B5F" w:rsidRDefault="00C56B5F" w:rsidP="00C56B5F">
            <w:r w:rsidRPr="00C56B5F">
              <w:t>Eric Smith, STORK 2.0,</w:t>
            </w:r>
            <w:r w:rsidRPr="00C56B5F">
              <w:t xml:space="preserve"> Bern</w:t>
            </w:r>
            <w:r w:rsidRPr="00C56B5F">
              <w:t>e University of Applied Science</w:t>
            </w:r>
          </w:p>
        </w:tc>
      </w:tr>
      <w:tr w:rsidR="007F3A51" w:rsidRPr="00087925" w:rsidTr="006945C6">
        <w:trPr>
          <w:cantSplit/>
          <w:trHeight w:val="357"/>
        </w:trPr>
        <w:tc>
          <w:tcPr>
            <w:tcW w:w="1617" w:type="dxa"/>
            <w:tcBorders>
              <w:bottom w:val="single" w:sz="12" w:space="0" w:color="auto"/>
            </w:tcBorders>
          </w:tcPr>
          <w:p w:rsidR="007F3A51" w:rsidRPr="00087925" w:rsidRDefault="007F3A51" w:rsidP="00C018B1">
            <w:bookmarkStart w:id="5" w:name="dtitle1" w:colFirst="1" w:colLast="1"/>
            <w:bookmarkEnd w:id="4"/>
            <w:r w:rsidRPr="00087925">
              <w:rPr>
                <w:b/>
                <w:bCs/>
              </w:rPr>
              <w:t>Title:</w:t>
            </w:r>
          </w:p>
        </w:tc>
        <w:tc>
          <w:tcPr>
            <w:tcW w:w="8340" w:type="dxa"/>
            <w:gridSpan w:val="2"/>
            <w:tcBorders>
              <w:bottom w:val="single" w:sz="12" w:space="0" w:color="auto"/>
            </w:tcBorders>
          </w:tcPr>
          <w:p w:rsidR="007F3A51" w:rsidRPr="00C56B5F" w:rsidRDefault="00C56B5F" w:rsidP="00C56B5F">
            <w:r w:rsidRPr="00C56B5F">
              <w:t>STORK 2.0 Project &amp; Standards</w:t>
            </w:r>
          </w:p>
        </w:tc>
      </w:tr>
      <w:bookmarkEnd w:id="1"/>
      <w:bookmarkEnd w:id="5"/>
    </w:tbl>
    <w:p w:rsidR="000B0D37"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Default="002A5BBA"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2A5BBA" w:rsidRPr="002A5BBA" w:rsidRDefault="002A5BBA" w:rsidP="002A5BBA">
      <w:pPr>
        <w:tabs>
          <w:tab w:val="clear" w:pos="794"/>
          <w:tab w:val="clear" w:pos="1191"/>
          <w:tab w:val="clear" w:pos="1588"/>
          <w:tab w:val="clear" w:pos="1985"/>
        </w:tabs>
        <w:overflowPunct/>
        <w:autoSpaceDE/>
        <w:autoSpaceDN/>
        <w:adjustRightInd/>
        <w:spacing w:before="0"/>
        <w:ind w:left="360"/>
        <w:textAlignment w:val="auto"/>
        <w:rPr>
          <w:bCs/>
        </w:rPr>
      </w:pPr>
      <w:r w:rsidRPr="002A5BBA">
        <w:rPr>
          <w:bCs/>
        </w:rPr>
        <w:t>Please see attachment</w:t>
      </w:r>
    </w:p>
    <w:sectPr w:rsidR="002A5BBA" w:rsidRPr="002A5BBA" w:rsidSect="002A5BBA">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935" w:rsidRDefault="00D84935" w:rsidP="00C132D4">
      <w:pPr>
        <w:spacing w:before="0"/>
      </w:pPr>
      <w:r>
        <w:separator/>
      </w:r>
    </w:p>
  </w:endnote>
  <w:endnote w:type="continuationSeparator" w:id="0">
    <w:p w:rsidR="00D84935" w:rsidRDefault="00D84935"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B5F" w:rsidRDefault="00C56B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B5F" w:rsidRDefault="00C56B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1616"/>
      <w:gridCol w:w="4394"/>
      <w:gridCol w:w="3913"/>
      <w:gridCol w:w="51"/>
    </w:tblGrid>
    <w:tr w:rsidR="002A5BBA" w:rsidTr="005A0E8D">
      <w:trPr>
        <w:gridAfter w:val="1"/>
        <w:wAfter w:w="51" w:type="dxa"/>
        <w:cantSplit/>
        <w:jc w:val="center"/>
      </w:trPr>
      <w:tc>
        <w:tcPr>
          <w:tcW w:w="1616" w:type="dxa"/>
          <w:tcBorders>
            <w:top w:val="single" w:sz="12" w:space="0" w:color="auto"/>
          </w:tcBorders>
        </w:tcPr>
        <w:p w:rsidR="002A5BBA" w:rsidRPr="008733C8" w:rsidRDefault="002A5BBA" w:rsidP="00C018B1">
          <w:pPr>
            <w:spacing w:after="120"/>
            <w:rPr>
              <w:b/>
              <w:bCs/>
              <w:szCs w:val="24"/>
            </w:rPr>
          </w:pPr>
          <w:r w:rsidRPr="008733C8">
            <w:rPr>
              <w:b/>
              <w:bCs/>
              <w:szCs w:val="24"/>
            </w:rPr>
            <w:t>Contact:</w:t>
          </w:r>
        </w:p>
      </w:tc>
      <w:tc>
        <w:tcPr>
          <w:tcW w:w="4394" w:type="dxa"/>
          <w:tcBorders>
            <w:top w:val="single" w:sz="12" w:space="0" w:color="auto"/>
          </w:tcBorders>
        </w:tcPr>
        <w:p w:rsidR="002A5BBA" w:rsidRPr="00C56B5F" w:rsidRDefault="00C56B5F" w:rsidP="00C56B5F">
          <w:pPr>
            <w:rPr>
              <w:color w:val="1F497D"/>
            </w:rPr>
          </w:pPr>
          <w:r w:rsidRPr="00C56B5F">
            <w:t>Eric Smith</w:t>
          </w:r>
          <w:r w:rsidRPr="00C56B5F">
            <w:br/>
          </w:r>
          <w:r w:rsidRPr="00C56B5F">
            <w:t>Bern</w:t>
          </w:r>
          <w:r w:rsidRPr="00C56B5F">
            <w:t>e University of Applied Science</w:t>
          </w:r>
        </w:p>
      </w:tc>
      <w:tc>
        <w:tcPr>
          <w:tcW w:w="3913" w:type="dxa"/>
          <w:tcBorders>
            <w:top w:val="single" w:sz="12" w:space="0" w:color="auto"/>
          </w:tcBorders>
        </w:tcPr>
        <w:p w:rsidR="002A5BBA" w:rsidRPr="00C018B1" w:rsidRDefault="002A5BBA" w:rsidP="00C018B1">
          <w:pPr>
            <w:spacing w:after="120"/>
            <w:rPr>
              <w:szCs w:val="24"/>
              <w:lang w:val="en-US" w:eastAsia="ko-KR"/>
            </w:rPr>
          </w:pPr>
          <w:r w:rsidRPr="00C018B1">
            <w:rPr>
              <w:szCs w:val="24"/>
              <w:lang w:val="en-US" w:eastAsia="ja-JP"/>
            </w:rPr>
            <w:t xml:space="preserve">Email: </w:t>
          </w:r>
          <w:hyperlink r:id="rId1" w:history="1">
            <w:r w:rsidR="00C56B5F" w:rsidRPr="00882370">
              <w:rPr>
                <w:rStyle w:val="Hyperlink"/>
                <w:szCs w:val="24"/>
                <w:lang w:val="en-US" w:eastAsia="ja-JP"/>
              </w:rPr>
              <w:t>eric.smith@bfh.ch</w:t>
            </w:r>
          </w:hyperlink>
          <w:r w:rsidR="00C56B5F">
            <w:rPr>
              <w:szCs w:val="24"/>
              <w:lang w:val="en-US" w:eastAsia="ja-JP"/>
            </w:rPr>
            <w:t xml:space="preserve"> </w:t>
          </w:r>
          <w:bookmarkStart w:id="6" w:name="_GoBack"/>
          <w:bookmarkEnd w:id="6"/>
        </w:p>
      </w:tc>
    </w:tr>
    <w:tr w:rsidR="002A5BBA" w:rsidTr="005A0E8D">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2A5BBA" w:rsidRDefault="002A5BBA" w:rsidP="005A0E8D">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5BBA" w:rsidRDefault="002A5BBA" w:rsidP="002A5BBA">
    <w:pPr>
      <w:pStyle w:val="Footer"/>
    </w:pPr>
  </w:p>
  <w:p w:rsidR="002A5BBA" w:rsidRDefault="002A5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935" w:rsidRDefault="00D84935" w:rsidP="00C132D4">
      <w:pPr>
        <w:spacing w:before="0"/>
      </w:pPr>
      <w:r>
        <w:separator/>
      </w:r>
    </w:p>
  </w:footnote>
  <w:footnote w:type="continuationSeparator" w:id="0">
    <w:p w:rsidR="00D84935" w:rsidRDefault="00D84935"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B5F" w:rsidRDefault="00C56B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JCA-</w:t>
    </w:r>
    <w:proofErr w:type="spellStart"/>
    <w:r>
      <w:rPr>
        <w:sz w:val="18"/>
        <w:szCs w:val="18"/>
      </w:rPr>
      <w:t>IdM</w:t>
    </w:r>
    <w:proofErr w:type="spellEnd"/>
    <w:r>
      <w:rPr>
        <w:sz w:val="18"/>
        <w:szCs w:val="18"/>
      </w:rPr>
      <w:t xml:space="preserve">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B5F" w:rsidRDefault="00C56B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4E43A04"/>
    <w:multiLevelType w:val="hybridMultilevel"/>
    <w:tmpl w:val="B216A3AE"/>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ckney (LCA)">
    <w15:presenceInfo w15:providerId="AD" w15:userId="S-1-5-21-2127521184-1604012920-1887927527-6558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D4"/>
    <w:rsid w:val="00006EE2"/>
    <w:rsid w:val="00007A0A"/>
    <w:rsid w:val="00020588"/>
    <w:rsid w:val="0002242F"/>
    <w:rsid w:val="00032D12"/>
    <w:rsid w:val="00040CA5"/>
    <w:rsid w:val="000417F8"/>
    <w:rsid w:val="00044D02"/>
    <w:rsid w:val="00055EEC"/>
    <w:rsid w:val="00061FC2"/>
    <w:rsid w:val="00065511"/>
    <w:rsid w:val="000659BE"/>
    <w:rsid w:val="000668DB"/>
    <w:rsid w:val="0007212A"/>
    <w:rsid w:val="00075CD8"/>
    <w:rsid w:val="00076918"/>
    <w:rsid w:val="00076B04"/>
    <w:rsid w:val="00077D25"/>
    <w:rsid w:val="00077E6D"/>
    <w:rsid w:val="00087925"/>
    <w:rsid w:val="00096D59"/>
    <w:rsid w:val="00096F89"/>
    <w:rsid w:val="000A32D7"/>
    <w:rsid w:val="000A51D5"/>
    <w:rsid w:val="000A655A"/>
    <w:rsid w:val="000B0D37"/>
    <w:rsid w:val="000B2276"/>
    <w:rsid w:val="000C0DA1"/>
    <w:rsid w:val="000D42F7"/>
    <w:rsid w:val="000D7794"/>
    <w:rsid w:val="000E07FE"/>
    <w:rsid w:val="000E597B"/>
    <w:rsid w:val="000E691F"/>
    <w:rsid w:val="000F1AA3"/>
    <w:rsid w:val="000F2456"/>
    <w:rsid w:val="000F2BEE"/>
    <w:rsid w:val="00103D88"/>
    <w:rsid w:val="001043C8"/>
    <w:rsid w:val="00107A3D"/>
    <w:rsid w:val="00112115"/>
    <w:rsid w:val="001125C6"/>
    <w:rsid w:val="001200B8"/>
    <w:rsid w:val="00120A7F"/>
    <w:rsid w:val="00130C71"/>
    <w:rsid w:val="00133A03"/>
    <w:rsid w:val="001349AC"/>
    <w:rsid w:val="00141620"/>
    <w:rsid w:val="00145724"/>
    <w:rsid w:val="00151436"/>
    <w:rsid w:val="00154E60"/>
    <w:rsid w:val="00160900"/>
    <w:rsid w:val="00161A69"/>
    <w:rsid w:val="0016261E"/>
    <w:rsid w:val="0017788F"/>
    <w:rsid w:val="00180E8C"/>
    <w:rsid w:val="001858C0"/>
    <w:rsid w:val="001870E4"/>
    <w:rsid w:val="001875E9"/>
    <w:rsid w:val="001A2F7B"/>
    <w:rsid w:val="001A3BCA"/>
    <w:rsid w:val="001B4AE7"/>
    <w:rsid w:val="001B522A"/>
    <w:rsid w:val="001B588A"/>
    <w:rsid w:val="001C002E"/>
    <w:rsid w:val="001C02D2"/>
    <w:rsid w:val="001D031C"/>
    <w:rsid w:val="001D0A79"/>
    <w:rsid w:val="001D25F6"/>
    <w:rsid w:val="001D44A8"/>
    <w:rsid w:val="001D5110"/>
    <w:rsid w:val="001E1EDD"/>
    <w:rsid w:val="001E7A82"/>
    <w:rsid w:val="001F053F"/>
    <w:rsid w:val="001F7513"/>
    <w:rsid w:val="00211096"/>
    <w:rsid w:val="00211245"/>
    <w:rsid w:val="00211697"/>
    <w:rsid w:val="0021394D"/>
    <w:rsid w:val="002149D9"/>
    <w:rsid w:val="0021757E"/>
    <w:rsid w:val="002206C0"/>
    <w:rsid w:val="0022165B"/>
    <w:rsid w:val="00221A09"/>
    <w:rsid w:val="00227AD9"/>
    <w:rsid w:val="00236DD5"/>
    <w:rsid w:val="002457E2"/>
    <w:rsid w:val="00250936"/>
    <w:rsid w:val="00266A27"/>
    <w:rsid w:val="002701FC"/>
    <w:rsid w:val="0028702E"/>
    <w:rsid w:val="002A2357"/>
    <w:rsid w:val="002A304D"/>
    <w:rsid w:val="002A58AB"/>
    <w:rsid w:val="002A5BBA"/>
    <w:rsid w:val="002A5EB0"/>
    <w:rsid w:val="002A62D8"/>
    <w:rsid w:val="002A7402"/>
    <w:rsid w:val="002B5E90"/>
    <w:rsid w:val="002C16A8"/>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5A80"/>
    <w:rsid w:val="00374658"/>
    <w:rsid w:val="00386A9A"/>
    <w:rsid w:val="00386FDD"/>
    <w:rsid w:val="003948B2"/>
    <w:rsid w:val="003A09BA"/>
    <w:rsid w:val="003A47D0"/>
    <w:rsid w:val="003A4C10"/>
    <w:rsid w:val="003A5C87"/>
    <w:rsid w:val="003A6790"/>
    <w:rsid w:val="003B3B99"/>
    <w:rsid w:val="003B6482"/>
    <w:rsid w:val="003B6A76"/>
    <w:rsid w:val="003C02DF"/>
    <w:rsid w:val="003D3FDD"/>
    <w:rsid w:val="003E1204"/>
    <w:rsid w:val="003E4C97"/>
    <w:rsid w:val="003E5D04"/>
    <w:rsid w:val="003F0CD3"/>
    <w:rsid w:val="003F31B5"/>
    <w:rsid w:val="003F340E"/>
    <w:rsid w:val="003F63E0"/>
    <w:rsid w:val="003F6DA8"/>
    <w:rsid w:val="003F78F8"/>
    <w:rsid w:val="00405A2A"/>
    <w:rsid w:val="00416F2A"/>
    <w:rsid w:val="004315BC"/>
    <w:rsid w:val="00434556"/>
    <w:rsid w:val="00437F94"/>
    <w:rsid w:val="004429B8"/>
    <w:rsid w:val="0044499B"/>
    <w:rsid w:val="004456AE"/>
    <w:rsid w:val="004508E9"/>
    <w:rsid w:val="00451221"/>
    <w:rsid w:val="0045127E"/>
    <w:rsid w:val="0045535B"/>
    <w:rsid w:val="00456666"/>
    <w:rsid w:val="00460A29"/>
    <w:rsid w:val="00463461"/>
    <w:rsid w:val="00465806"/>
    <w:rsid w:val="00470332"/>
    <w:rsid w:val="00472CC8"/>
    <w:rsid w:val="00473415"/>
    <w:rsid w:val="004737A7"/>
    <w:rsid w:val="004834BD"/>
    <w:rsid w:val="00485AB9"/>
    <w:rsid w:val="00487AFC"/>
    <w:rsid w:val="00487CEE"/>
    <w:rsid w:val="00495CC7"/>
    <w:rsid w:val="004963BB"/>
    <w:rsid w:val="00496CA1"/>
    <w:rsid w:val="004A03CF"/>
    <w:rsid w:val="004A120D"/>
    <w:rsid w:val="004A242F"/>
    <w:rsid w:val="004C3D93"/>
    <w:rsid w:val="004C51D1"/>
    <w:rsid w:val="004C66FC"/>
    <w:rsid w:val="004C7B69"/>
    <w:rsid w:val="004D3B36"/>
    <w:rsid w:val="004D6342"/>
    <w:rsid w:val="004D69E3"/>
    <w:rsid w:val="004D73F9"/>
    <w:rsid w:val="004E0A0F"/>
    <w:rsid w:val="004E3AB4"/>
    <w:rsid w:val="004E3DCD"/>
    <w:rsid w:val="004F0B76"/>
    <w:rsid w:val="004F3EC5"/>
    <w:rsid w:val="004F6806"/>
    <w:rsid w:val="004F6D0C"/>
    <w:rsid w:val="004F7866"/>
    <w:rsid w:val="004F7C91"/>
    <w:rsid w:val="005062C5"/>
    <w:rsid w:val="00512E24"/>
    <w:rsid w:val="00513B00"/>
    <w:rsid w:val="00513B45"/>
    <w:rsid w:val="005171B0"/>
    <w:rsid w:val="005235D7"/>
    <w:rsid w:val="00527938"/>
    <w:rsid w:val="00540521"/>
    <w:rsid w:val="00551718"/>
    <w:rsid w:val="00554014"/>
    <w:rsid w:val="00555406"/>
    <w:rsid w:val="005567A1"/>
    <w:rsid w:val="0056119D"/>
    <w:rsid w:val="00561D38"/>
    <w:rsid w:val="00564AAB"/>
    <w:rsid w:val="00566182"/>
    <w:rsid w:val="0056789F"/>
    <w:rsid w:val="00571605"/>
    <w:rsid w:val="00573FE4"/>
    <w:rsid w:val="00583F8B"/>
    <w:rsid w:val="00585B69"/>
    <w:rsid w:val="005943BE"/>
    <w:rsid w:val="005A1006"/>
    <w:rsid w:val="005A1251"/>
    <w:rsid w:val="005A182D"/>
    <w:rsid w:val="005A48E5"/>
    <w:rsid w:val="005B4551"/>
    <w:rsid w:val="005C6944"/>
    <w:rsid w:val="005D08B8"/>
    <w:rsid w:val="005D1B53"/>
    <w:rsid w:val="005D1B65"/>
    <w:rsid w:val="005D339B"/>
    <w:rsid w:val="005E21CB"/>
    <w:rsid w:val="005E4B0E"/>
    <w:rsid w:val="005E6DEF"/>
    <w:rsid w:val="005F4FC5"/>
    <w:rsid w:val="00614E8F"/>
    <w:rsid w:val="00625A2F"/>
    <w:rsid w:val="00636F4C"/>
    <w:rsid w:val="0064154B"/>
    <w:rsid w:val="00643CD9"/>
    <w:rsid w:val="006468B5"/>
    <w:rsid w:val="00652C5E"/>
    <w:rsid w:val="00663899"/>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C1D92"/>
    <w:rsid w:val="006C4F6B"/>
    <w:rsid w:val="006C7F31"/>
    <w:rsid w:val="006D36CA"/>
    <w:rsid w:val="006D696F"/>
    <w:rsid w:val="006D7B4C"/>
    <w:rsid w:val="006F24AF"/>
    <w:rsid w:val="006F7183"/>
    <w:rsid w:val="0070205C"/>
    <w:rsid w:val="007068B9"/>
    <w:rsid w:val="00707786"/>
    <w:rsid w:val="00710267"/>
    <w:rsid w:val="007113F9"/>
    <w:rsid w:val="007132C3"/>
    <w:rsid w:val="007154FD"/>
    <w:rsid w:val="00715EB9"/>
    <w:rsid w:val="00717024"/>
    <w:rsid w:val="00717668"/>
    <w:rsid w:val="00735137"/>
    <w:rsid w:val="007409FA"/>
    <w:rsid w:val="007424A3"/>
    <w:rsid w:val="00744669"/>
    <w:rsid w:val="007502E8"/>
    <w:rsid w:val="00750F22"/>
    <w:rsid w:val="0075258D"/>
    <w:rsid w:val="0075380D"/>
    <w:rsid w:val="007574DE"/>
    <w:rsid w:val="00761603"/>
    <w:rsid w:val="00766B2F"/>
    <w:rsid w:val="00767262"/>
    <w:rsid w:val="007675A8"/>
    <w:rsid w:val="00770A0C"/>
    <w:rsid w:val="00772724"/>
    <w:rsid w:val="0077429D"/>
    <w:rsid w:val="00775A11"/>
    <w:rsid w:val="007778BA"/>
    <w:rsid w:val="00780F10"/>
    <w:rsid w:val="00781222"/>
    <w:rsid w:val="00783E95"/>
    <w:rsid w:val="007867EC"/>
    <w:rsid w:val="00792B9B"/>
    <w:rsid w:val="007B15BB"/>
    <w:rsid w:val="007B3AB6"/>
    <w:rsid w:val="007B48B6"/>
    <w:rsid w:val="007B4AB3"/>
    <w:rsid w:val="007B5879"/>
    <w:rsid w:val="007C6643"/>
    <w:rsid w:val="007C6DBF"/>
    <w:rsid w:val="007D5D1F"/>
    <w:rsid w:val="007D7D6F"/>
    <w:rsid w:val="007F06CE"/>
    <w:rsid w:val="007F09BC"/>
    <w:rsid w:val="007F3A51"/>
    <w:rsid w:val="007F6D27"/>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6176"/>
    <w:rsid w:val="00857152"/>
    <w:rsid w:val="00864773"/>
    <w:rsid w:val="0087272C"/>
    <w:rsid w:val="00875266"/>
    <w:rsid w:val="0088365B"/>
    <w:rsid w:val="00885AD2"/>
    <w:rsid w:val="00890A66"/>
    <w:rsid w:val="00890DB7"/>
    <w:rsid w:val="008964A1"/>
    <w:rsid w:val="008975BE"/>
    <w:rsid w:val="008A27CF"/>
    <w:rsid w:val="008B4196"/>
    <w:rsid w:val="008D00E6"/>
    <w:rsid w:val="008D25AF"/>
    <w:rsid w:val="008D6126"/>
    <w:rsid w:val="008D6AA3"/>
    <w:rsid w:val="008E3C2E"/>
    <w:rsid w:val="008E4F2E"/>
    <w:rsid w:val="008F10CB"/>
    <w:rsid w:val="008F18AF"/>
    <w:rsid w:val="008F1C0D"/>
    <w:rsid w:val="008F2211"/>
    <w:rsid w:val="008F2B02"/>
    <w:rsid w:val="008F51C0"/>
    <w:rsid w:val="008F5A21"/>
    <w:rsid w:val="00904040"/>
    <w:rsid w:val="00915ECB"/>
    <w:rsid w:val="0092568C"/>
    <w:rsid w:val="00927CD8"/>
    <w:rsid w:val="00931BFE"/>
    <w:rsid w:val="00937192"/>
    <w:rsid w:val="0093790A"/>
    <w:rsid w:val="00941F2F"/>
    <w:rsid w:val="00946F53"/>
    <w:rsid w:val="00950ADA"/>
    <w:rsid w:val="00956824"/>
    <w:rsid w:val="00956E31"/>
    <w:rsid w:val="0096172A"/>
    <w:rsid w:val="00963198"/>
    <w:rsid w:val="00965A0F"/>
    <w:rsid w:val="00973ABB"/>
    <w:rsid w:val="009753EB"/>
    <w:rsid w:val="009860F8"/>
    <w:rsid w:val="009872D4"/>
    <w:rsid w:val="009A5638"/>
    <w:rsid w:val="009A5F41"/>
    <w:rsid w:val="009B1511"/>
    <w:rsid w:val="009C02B6"/>
    <w:rsid w:val="009C7360"/>
    <w:rsid w:val="009D349A"/>
    <w:rsid w:val="009D6F02"/>
    <w:rsid w:val="009E25CC"/>
    <w:rsid w:val="009E56A0"/>
    <w:rsid w:val="009E6291"/>
    <w:rsid w:val="009F0318"/>
    <w:rsid w:val="009F0EAB"/>
    <w:rsid w:val="009F16A6"/>
    <w:rsid w:val="009F289B"/>
    <w:rsid w:val="009F6A1A"/>
    <w:rsid w:val="00A002BC"/>
    <w:rsid w:val="00A04AA1"/>
    <w:rsid w:val="00A05E76"/>
    <w:rsid w:val="00A077CE"/>
    <w:rsid w:val="00A175EA"/>
    <w:rsid w:val="00A22D72"/>
    <w:rsid w:val="00A245E5"/>
    <w:rsid w:val="00A26306"/>
    <w:rsid w:val="00A3313C"/>
    <w:rsid w:val="00A35D66"/>
    <w:rsid w:val="00A42C73"/>
    <w:rsid w:val="00A57741"/>
    <w:rsid w:val="00A578D7"/>
    <w:rsid w:val="00A62B5D"/>
    <w:rsid w:val="00A644F1"/>
    <w:rsid w:val="00A65351"/>
    <w:rsid w:val="00A65B37"/>
    <w:rsid w:val="00A65EA0"/>
    <w:rsid w:val="00A72505"/>
    <w:rsid w:val="00A74B15"/>
    <w:rsid w:val="00A74DBB"/>
    <w:rsid w:val="00A7544C"/>
    <w:rsid w:val="00A8100C"/>
    <w:rsid w:val="00A82DDA"/>
    <w:rsid w:val="00A87758"/>
    <w:rsid w:val="00A936AB"/>
    <w:rsid w:val="00A94F52"/>
    <w:rsid w:val="00A952A5"/>
    <w:rsid w:val="00A97E76"/>
    <w:rsid w:val="00AA2D0C"/>
    <w:rsid w:val="00AA7497"/>
    <w:rsid w:val="00AA7898"/>
    <w:rsid w:val="00AB5451"/>
    <w:rsid w:val="00AC3883"/>
    <w:rsid w:val="00AC4883"/>
    <w:rsid w:val="00AC63D1"/>
    <w:rsid w:val="00AC7E62"/>
    <w:rsid w:val="00AD00A0"/>
    <w:rsid w:val="00AD0765"/>
    <w:rsid w:val="00AD088D"/>
    <w:rsid w:val="00AD0D19"/>
    <w:rsid w:val="00AD47CA"/>
    <w:rsid w:val="00AE0F31"/>
    <w:rsid w:val="00AE15AB"/>
    <w:rsid w:val="00AE5F72"/>
    <w:rsid w:val="00AE61A3"/>
    <w:rsid w:val="00AF39C0"/>
    <w:rsid w:val="00AF490E"/>
    <w:rsid w:val="00AF5153"/>
    <w:rsid w:val="00B03F53"/>
    <w:rsid w:val="00B11B16"/>
    <w:rsid w:val="00B1223F"/>
    <w:rsid w:val="00B17918"/>
    <w:rsid w:val="00B20C60"/>
    <w:rsid w:val="00B234BD"/>
    <w:rsid w:val="00B308BC"/>
    <w:rsid w:val="00B3367B"/>
    <w:rsid w:val="00B3392C"/>
    <w:rsid w:val="00B404CE"/>
    <w:rsid w:val="00B40A55"/>
    <w:rsid w:val="00B46C50"/>
    <w:rsid w:val="00B47085"/>
    <w:rsid w:val="00B530AA"/>
    <w:rsid w:val="00B56933"/>
    <w:rsid w:val="00B5713A"/>
    <w:rsid w:val="00B62616"/>
    <w:rsid w:val="00B7143E"/>
    <w:rsid w:val="00B714FE"/>
    <w:rsid w:val="00B721D7"/>
    <w:rsid w:val="00B75291"/>
    <w:rsid w:val="00B75934"/>
    <w:rsid w:val="00B851BC"/>
    <w:rsid w:val="00B95A91"/>
    <w:rsid w:val="00BA2208"/>
    <w:rsid w:val="00BA78A4"/>
    <w:rsid w:val="00BB363C"/>
    <w:rsid w:val="00BB5085"/>
    <w:rsid w:val="00BC5FB0"/>
    <w:rsid w:val="00BD0067"/>
    <w:rsid w:val="00BD03AF"/>
    <w:rsid w:val="00BD6E7C"/>
    <w:rsid w:val="00BE0040"/>
    <w:rsid w:val="00BE2155"/>
    <w:rsid w:val="00BE6663"/>
    <w:rsid w:val="00BF763E"/>
    <w:rsid w:val="00C0157F"/>
    <w:rsid w:val="00C018B1"/>
    <w:rsid w:val="00C03347"/>
    <w:rsid w:val="00C10FCE"/>
    <w:rsid w:val="00C11BA9"/>
    <w:rsid w:val="00C120CC"/>
    <w:rsid w:val="00C132D4"/>
    <w:rsid w:val="00C14B62"/>
    <w:rsid w:val="00C15B33"/>
    <w:rsid w:val="00C15D41"/>
    <w:rsid w:val="00C21E23"/>
    <w:rsid w:val="00C27DB9"/>
    <w:rsid w:val="00C35387"/>
    <w:rsid w:val="00C40763"/>
    <w:rsid w:val="00C4299F"/>
    <w:rsid w:val="00C42F60"/>
    <w:rsid w:val="00C50682"/>
    <w:rsid w:val="00C51F49"/>
    <w:rsid w:val="00C55FAF"/>
    <w:rsid w:val="00C56B5F"/>
    <w:rsid w:val="00C56BA3"/>
    <w:rsid w:val="00C64FF9"/>
    <w:rsid w:val="00C65B20"/>
    <w:rsid w:val="00C712F7"/>
    <w:rsid w:val="00C730DA"/>
    <w:rsid w:val="00C74DBB"/>
    <w:rsid w:val="00C8187D"/>
    <w:rsid w:val="00C82131"/>
    <w:rsid w:val="00C826EC"/>
    <w:rsid w:val="00C86D2D"/>
    <w:rsid w:val="00C92057"/>
    <w:rsid w:val="00C967E1"/>
    <w:rsid w:val="00CA3A17"/>
    <w:rsid w:val="00CB090C"/>
    <w:rsid w:val="00CB3263"/>
    <w:rsid w:val="00CC4B00"/>
    <w:rsid w:val="00CC556F"/>
    <w:rsid w:val="00CC7BD8"/>
    <w:rsid w:val="00CD0ABB"/>
    <w:rsid w:val="00CD4D8E"/>
    <w:rsid w:val="00CD625E"/>
    <w:rsid w:val="00CD6EF1"/>
    <w:rsid w:val="00CD761F"/>
    <w:rsid w:val="00CE054C"/>
    <w:rsid w:val="00CE4031"/>
    <w:rsid w:val="00CE414F"/>
    <w:rsid w:val="00CE5581"/>
    <w:rsid w:val="00CF20F9"/>
    <w:rsid w:val="00CF3D15"/>
    <w:rsid w:val="00CF5F70"/>
    <w:rsid w:val="00D01569"/>
    <w:rsid w:val="00D05C94"/>
    <w:rsid w:val="00D06F20"/>
    <w:rsid w:val="00D07B77"/>
    <w:rsid w:val="00D10D34"/>
    <w:rsid w:val="00D134D3"/>
    <w:rsid w:val="00D32192"/>
    <w:rsid w:val="00D324A8"/>
    <w:rsid w:val="00D33842"/>
    <w:rsid w:val="00D33B69"/>
    <w:rsid w:val="00D51E53"/>
    <w:rsid w:val="00D52823"/>
    <w:rsid w:val="00D57AE7"/>
    <w:rsid w:val="00D636B0"/>
    <w:rsid w:val="00D67579"/>
    <w:rsid w:val="00D71774"/>
    <w:rsid w:val="00D7250F"/>
    <w:rsid w:val="00D726C0"/>
    <w:rsid w:val="00D74FAC"/>
    <w:rsid w:val="00D76041"/>
    <w:rsid w:val="00D81BBB"/>
    <w:rsid w:val="00D83310"/>
    <w:rsid w:val="00D84935"/>
    <w:rsid w:val="00D85BC1"/>
    <w:rsid w:val="00D86B84"/>
    <w:rsid w:val="00DA1BB2"/>
    <w:rsid w:val="00DA3C9C"/>
    <w:rsid w:val="00DB0A8E"/>
    <w:rsid w:val="00DB677F"/>
    <w:rsid w:val="00DB7D9E"/>
    <w:rsid w:val="00DC00EC"/>
    <w:rsid w:val="00DD4918"/>
    <w:rsid w:val="00DD6E4C"/>
    <w:rsid w:val="00DE0551"/>
    <w:rsid w:val="00DE23D0"/>
    <w:rsid w:val="00DF3155"/>
    <w:rsid w:val="00DF3F2C"/>
    <w:rsid w:val="00DF540F"/>
    <w:rsid w:val="00DF5822"/>
    <w:rsid w:val="00E0527C"/>
    <w:rsid w:val="00E12B55"/>
    <w:rsid w:val="00E12C19"/>
    <w:rsid w:val="00E17092"/>
    <w:rsid w:val="00E239AE"/>
    <w:rsid w:val="00E26A1A"/>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90E"/>
    <w:rsid w:val="00EB5488"/>
    <w:rsid w:val="00EC0E8A"/>
    <w:rsid w:val="00EC1EE9"/>
    <w:rsid w:val="00ED4D77"/>
    <w:rsid w:val="00ED6F63"/>
    <w:rsid w:val="00EE22FF"/>
    <w:rsid w:val="00EE3006"/>
    <w:rsid w:val="00EE31CA"/>
    <w:rsid w:val="00EE3E55"/>
    <w:rsid w:val="00EE4366"/>
    <w:rsid w:val="00EE7039"/>
    <w:rsid w:val="00EF44C1"/>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36D6"/>
    <w:rsid w:val="00F63D71"/>
    <w:rsid w:val="00F64256"/>
    <w:rsid w:val="00F64D01"/>
    <w:rsid w:val="00F65941"/>
    <w:rsid w:val="00F702C1"/>
    <w:rsid w:val="00F70900"/>
    <w:rsid w:val="00F8168D"/>
    <w:rsid w:val="00F81C53"/>
    <w:rsid w:val="00F82638"/>
    <w:rsid w:val="00F87ECD"/>
    <w:rsid w:val="00F92768"/>
    <w:rsid w:val="00F93791"/>
    <w:rsid w:val="00F94D0D"/>
    <w:rsid w:val="00F9617B"/>
    <w:rsid w:val="00FA7D15"/>
    <w:rsid w:val="00FB2421"/>
    <w:rsid w:val="00FC365E"/>
    <w:rsid w:val="00FC4729"/>
    <w:rsid w:val="00FC5B88"/>
    <w:rsid w:val="00FC5CF5"/>
    <w:rsid w:val="00FC63F9"/>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uiPriority w:val="99"/>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4956312">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248582860">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337851512">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465388421">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75382581">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36"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mailto:eric.smith@bfh.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orton\Application%20Data\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B99DA-09E5-4168-B116-47766E78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Template>
  <TotalTime>4</TotalTime>
  <Pages>1</Pages>
  <Words>38</Words>
  <Characters>271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Hewlett-Packard Company</Company>
  <LinksUpToDate>false</LinksUpToDate>
  <CharactersWithSpaces>308</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trutkowski</dc:creator>
  <cp:lastModifiedBy>$bhandary</cp:lastModifiedBy>
  <cp:revision>4</cp:revision>
  <cp:lastPrinted>2012-08-31T10:22:00Z</cp:lastPrinted>
  <dcterms:created xsi:type="dcterms:W3CDTF">2013-07-22T09:58:00Z</dcterms:created>
  <dcterms:modified xsi:type="dcterms:W3CDTF">2013-08-25T17:25:00Z</dcterms:modified>
</cp:coreProperties>
</file>