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Q7/9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"http://www.itu.int/ITU-T/workprog/wp_item.aspx?isn=17751"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J.uoc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Unified Optical and Coaxial Platform for Cabinet-DOCSIS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2021-02-05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27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5/22/2023 12:17:03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