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 SPDM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Performance Requirements and Test Methods for Surge Protective Device Modules Used in AC power port of Telecommunication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2021-05-14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Directives Volume VIII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Protective devices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K.ecl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Surge protective component application guide - Electronic Current Limiters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K.gm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Performance Parameters and Test Methods for Hybrid Integrated Circuits Containing a Gas Discharge Tube (GDT) and a Metal-Oxide Varistor (MOV)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K.isolators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Integrated circuit isolators for telecommunications use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2021-06-02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K.Small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Small base stations - impact on the overall exposure level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2021-04-26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"http://www.itu.int/ITU-T/workprog/wp_item.aspx?isn=17667"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K.Zones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Determining the Compliance Boundaries (the exclusion zone) of a Live Antenna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"http://www.itu.int/ITU-T/workprog/wp_item.aspx?isn=17674"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K.plc.emc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Electromagnetic compatibility requirements and measurement methods for equipment and installations in outdoor applications using power line communication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2021-11-30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"http://www.itu.int/ITU-T/workprog/wp_item.aspx?isn=17689"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L.EE_dse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metrics and measurement methods for data storage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2021-11-30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L.SDT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Definition of Sustainable Digital Transformation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2021-06-03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L.1031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Revision of Recommendation ITU-T L.1031 - Guideline for achieving the e-waste targets of the Connect 2030 Agenda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"http://www.itu.int/ITU-T/workprog/wp_item.aspx?isn=17692"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L.Mat_frame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goods (circular economy). Part 1: General for server and data storage equipment.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2021-11-30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"http://www.itu.int/ITU-T/workprog/wp_item.aspx?isn=17659"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Guide to the K &amp; relevant L-series Recommendations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Guide to cover relevant L-series Recommendations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Mitigation Handbook - Additional case studies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Additional case studies to be added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Terminology Handbook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Terminology Handbook to cover relevant L-series terminologies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"http://www.itu.int/ITU-T/workprog/wp_item.aspx?isn=17660"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Terminology Handbook - web version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Web version of the Terminology Handbook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"http://www.itu.int/ITU-T/workprog/wp_item.aspx?isn=17736"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L.1471.rev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and criteria for information and communication technology organizations on setting Net Zero targets and strategies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2022-05-04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L.Biodiversity_footprint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Methodology for the assessment of the footprint of an ICT organization on biodiversity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L.Biodiversity_opportunities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Development of guidance on how to assess the second order effects of ICT solutions on biodiversity, including positive effects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"http://www.itu.int/ITU-T/workprog/wp_item.aspx?isn=17743"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L.GHGemissions_IP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Methodologies for accounting Greenhouse Gas Emissions of Industrial Parks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L.GHGintensities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GHG emissions intensity indicators for telecom network operators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"http://www.itu.int/ITU-T/workprog/wp_item.aspx?isn=17672"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L.TCFD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Application of the activities of the Task Force on Climate-related Financial Disclosures in the ICT sector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L.BP_SC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Best Practices for decarbonization of Smart City in support of Net Zero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"http://www.itu.int/ITU-T/workprog/wp_item.aspx?isn=17746"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L.MM&amp;BP_BS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Measurement methodology and Best Practices for decarbonization of Base Station sites in support of Net Zero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12:16:40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6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14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