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"http://www.itu.int/ITU-T/workprog/wp_item.aspx?isn=18175"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D.OTTBypass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OTT Bypass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12:16:21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