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bmp" ContentType="image/bmp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"http://www.itu.int/ITU-T/workprog/wp_item.aspx?isn=17624"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F.AI-RSRSreqs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real-time super-resolution service based on artificial intelligence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2021-05-21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"http://www.itu.int/ITU-T/workprog/wp_item.aspx?isn=17629"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F.ML-ICSMIReqs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framework for intelligent crowd sensing multimedia interaction based on deep learning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2022-01-25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"http://www.itu.int/ITU-T/workprog/wp_item.aspx?isn=17653"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FSTP.OC-VC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Analysis of object classification dictionary set for V2X communication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2022-02-07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"http://www.itu.int/ITU-T/workprog/wp_item.aspx?isn=17472"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G.VADFix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Alignment of G.7129 Annex B VAD description and source code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2017-11-24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"http://www.itu.int/ITU-T/workprog/wp_item.aspx?isn=17600"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H.264 (V15)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Advanced video coding for generic audiovisual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2022-03-11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"http://www.itu.int/ITU-T/workprog/wp_item.aspx?isn=17501"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H.264.2 (V7)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software for ITU-T H.264 advanced video coding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2022-03-11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"http://www.itu.int/ITU-T/workprog/wp_item.aspx?isn=17502"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H.265.2 (V4)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software for ITU-T H.265 high efficiency video coding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2022-03-11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"http://www.itu.int/ITU-T/workprog/wp_item.aspx?isn=17536"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H.266.1 (V2)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Conformance specification for ITU-T H.266 versatile video coding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2022-03-11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"http://www.itu.int/ITU-T/workprog/wp_item.aspx?isn=17537"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H.266.2 (V2)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software for ITU-T H.266 versatile video coding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2022-03-11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"http://www.itu.int/ITU-T/workprog/wp_item.aspx?isn=17650"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T.801 (V3)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Information technology – JPEG 2000 image coding system – Extensions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2022-03-11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"http://www.itu.int/ITU-T/workprog/wp_item.aspx?isn=17651"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T.JPEG-AI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Information technology – JPEG AI learning-based image coding system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2022-03-11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"http://www.itu.int/ITU-T/workprog/wp_item.aspx?isn=17445"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H.248.CLOUD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Gateway control protocol: Cloudification of packet gateways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2021-04-27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"http://www.itu.int/ITU-T/workprog/wp_item.aspx?isn=17435"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H.EMQ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 cooperative architecture for enhanced multimedia QoS/QoE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2022-01-23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"http://www.itu.int/ITU-T/workprog/wp_item.aspx?isn=17519"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H.VSECArch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Architecture for edge computing platform supporting a video surveillance system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"http://www.itu.int/ITU-T/workprog/wp_item.aspx?isn=17512"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F.CDN-AINW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reference model for CDN services over AI network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2019-11-08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"http://www.itu.int/ITU-T/workprog/wp_item.aspx?isn=17633"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F.ILMTS-reqs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interactive low-latency multimedia transmission system over the Internet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2022-02-07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"http://www.itu.int/ITU-T/workprog/wp_item.aspx?isn=17458"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H.761 (V4)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Nested context language (NCL) and Ginga-NCL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2021-12-03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"http://www.itu.int/ITU-T/workprog/wp_item.aspx?isn=17448"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H.IPTV-TDES.6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IPTV Terminal Device: Virtualized model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"http://www.itu.int/ITU-T/workprog/wp_item.aspx?isn=17495"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H.IPTV-TDES.7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IPTV Terminal Device: Home gateway integrated model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2021-12-03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"http://www.itu.int/ITU-T/workprog/wp_item.aspx?isn=17491"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H.IPTV-TMRAPI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IPTV terminal middleware remote API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2021-12-03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Q21/16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"http://www.itu.int/ITU-T/workprog/wp_item.aspx?isn=17498"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H.ICN-NRArch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Architecture for a name resolution service in information centric networks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Q22/16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"http://www.itu.int/ITU-T/workprog/wp_item.aspx?isn=17558"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F.DLT-FIN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Financial distributed ledger technology application guideline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Q22/16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"http://www.itu.int/ITU-T/workprog/wp_item.aspx?isn=17639"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H.DLT-AMMSP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Assessment methods for DLT management service platform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2022-02-07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Q22/16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"http://www.itu.int/ITU-T/workprog/wp_item.aspx?isn=17499"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H.DLT-DE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Digital evidence services based on distributed ledger technologies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2019-04-23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Q22/16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"http://www.itu.int/ITU-T/workprog/wp_item.aspx?isn=17642"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H.DLT-EMDGP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General architecture for DLT-based energy metering data sharing platform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2022-02-07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Q22/16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"http://www.itu.int/ITU-T/workprog/wp_item.aspx?isn=17557"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H.DLT-GTI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DLT governance and technical interoperability framework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2021-04-29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Q22/16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"http://www.itu.int/ITU-T/workprog/wp_item.aspx?isn=17654"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H.DLT-RFMSP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framework for DLT management service platform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2022-02-15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Q22/16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"http://www.itu.int/ITU-T/workprog/wp_item.aspx?isn=17579"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H.DLT-TEE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TEE-based confidential computing on distributed ledger technology system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2022-01-26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Q22/16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"http://www.itu.int/ITU-T/workprog/wp_item.aspx?isn=17598"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H.DLT-TFI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Framework for distributed ledger technology (DLT) Interoperability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2021-05-13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Q22/16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"http://www.itu.int/ITU-T/workprog/wp_item.aspx?isn=17638"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H.MDDMD-Arch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Architecture for DLT-based Multimedia Data Delivery Management System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2022-02-07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"http://www.itu.int/ITU-T/workprog/wp_item.aspx?isn=17514"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F.ARMSMeta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Metadata for digital representation of cultural relics/artworks using augmented reality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2022-01-26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"http://www.itu.int/ITU-T/workprog/wp_item.aspx?isn=17609"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F.ARMSOR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requirements of object recognition for digital representation of cultural relics/artworks using augmented reality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2021-05-20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"http://www.itu.int/ITU-T/workprog/wp_item.aspx?isn=17644"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F.CRA-KGS-RF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framework of knowledge graphs system for cultural relics and artworks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2022-02-07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"http://www.itu.int/ITU-T/workprog/wp_item.aspx?isn=17572"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F.DC-CGS-FRA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framework for cloud gaming systems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"http://www.itu.int/ITU-T/workprog/wp_item.aspx?isn=17643"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F.DCCRA-IRS-RA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architecture for information retrieval system of digitalized characteristics of cultural relics and artworks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2022-02-07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"http://www.itu.int/ITU-T/workprog/wp_item.aspx?isn=17608"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F.DC-MTCPS-PFM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Processing Flow and Metadata of Mobile Terminal Computational Photography System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2022-01-25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"http://www.itu.int/ITU-T/workprog/wp_item.aspx?isn=17504"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F.DICHE-RC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classification for digitization of intangible cultural heritage elements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"http://www.itu.int/ITU-T/workprog/wp_item.aspx?isn=17559"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F.AITRL-Fr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for AI technology readiness level for human factors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"http://www.itu.int/ITU-T/workprog/wp_item.aspx?isn=17508"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F.DLIM-AHFS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of the distributed ledger incentive model for agricultural human factor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2022-01-21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"http://www.itu.int/ITU-T/workprog/wp_item.aspx?isn=17489"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F.DLT.HC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of distributed ledger technologies (DLT) for human-care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2022-03-11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"http://www.itu.int/ITU-T/workprog/wp_item.aspx?isn=17490"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F.DLT.PHR (ex F.DLT.SM.PHR)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Service models of distributed ledger technologies (DLT) for personal health records (PHRs)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2019-03-26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"http://www.itu.int/ITU-T/workprog/wp_item.aspx?isn=17483"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F.HFS-BC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framework for blockchain-based human factor service models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2018-09-10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"http://www.itu.int/ITU-T/workprog/wp_item.aspx?isn=17507"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F.MSMD.T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Testing requirements of mobile sleep monitoring devices: Human factors and device usability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2022-03-11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"http://www.itu.int/ITU-T/workprog/wp_item.aspx?isn=17509"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F.RPSE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personalized speech synthesis with user emotion features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2022-03-11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"http://www.itu.int/ITU-T/workprog/wp_item.aspx?isn=17540"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F.SM-VN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 service model of voice navigation for the visually impaired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2022-03-11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"http://www.itu.int/ITU-T/workprog/wp_item.aspx?isn=17539"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F.UID-SLM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User interface for sleep disorder in sleep management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2022-03-11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"http://www.itu.int/ITU-T/workprog/wp_item.aspx?isn=17506"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F.VUI-DM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Data model for voice UI based senior health service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2022-03-11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"http://www.itu.int/ITU-T/workprog/wp_item.aspx?isn=17492"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F.ACC-AS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for audio sign for persons with vision impairment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2022-03-11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"http://www.itu.int/ITU-T/workprog/wp_item.aspx?isn=17525"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F.ACC-AVSL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Visual presentation of audio information in sign languages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2019-11-14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"http://www.itu.int/ITU-T/workprog/wp_item.aspx?isn=17485"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F.ACC-RemPart (ex FSTP-ACC-RemPart)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for supporting remote participation in meetings for all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2020-07-02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"http://www.itu.int/ITU-T/workprog/wp_item.aspx?isn=17573"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F.ACC-RSC (ex FSTP-ACC-RCS (V3))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Overview of Remote Captioning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"http://www.itu.int/ITU-T/workprog/wp_item.aspx?isn=17493"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FSTP-ACC-AI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 on the use of AI for ICT accessibility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2019-03-27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"http://www.itu.int/ITU-T/workprog/wp_item.aspx?isn=17484"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FSTP-ACC-AM (V3)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for accessible meetings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2020-07-02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"http://www.itu.int/ITU-T/workprog/wp_item.aspx?isn=17464"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FSTP-Intl-Relay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International relay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2022-03-11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"http://www.itu.int/ITU-T/workprog/wp_item.aspx?isn=17451"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FSTP-TRS-KPI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Paper: Key performance indicators for telecommunication relay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"http://www.itu.int/ITU-T/workprog/wp_item.aspx?isn=17469"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H.ACC-GVP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Guidance on the visual presentation of audio information, including captions and subtitles (twin text of ISO/IEC 20071-23, Information technology - User Interface component accessibility Part 23)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2019-08-05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"http://www.itu.int/ITU-T/workprog/wp_item.aspx?isn=17447"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H.ACC-MMSIGN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Abstract language for multimedia signing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2022-03-11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"http://www.itu.int/ITU-T/workprog/wp_item.aspx?isn=17443"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H.ACC-RCAD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captioning and audio description for accessibility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2016-06-03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83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"http://www.itu.int/ITU-T/workprog/wp_item.aspx?isn=17454"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H.MD-DiDRR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Profile metadata for persons with specific needs as part of disability-inclusive disaster risk reduction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2016-06-20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83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"http://www.itu.int/ITU-T/workprog/wp_item.aspx?isn=17440"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HSTP-ACC-AUD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Paper: Methods for improving the intelligibility of audio (or speech)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2013-12-17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"http://www.itu.int/ITU-T/workprog/wp_item.aspx?isn=17441"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HSTP-ACC-Interop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Interoperability of digital audiovisual media accessibility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2013-12-17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"http://www.itu.int/ITU-T/workprog/wp_item.aspx?isn=17442"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HSTP-ACC-SL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Production guidelines for sign language service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"http://www.itu.int/ITU-T/workprog/wp_item.aspx?isn=17457"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HSTP-AEHH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Audio enhancement for the hard-of-hearing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2022-03-11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Q27/16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"http://www.itu.int/ITU-T/workprog/wp_item.aspx?isn=17611"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H.VMMA-FCR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In-vehicle multimedia applets: Framework and capability requirements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2022-01-24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Q27/16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"http://www.itu.int/ITU-T/workprog/wp_item.aspx?isn=17461"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HSTP-VG-Gap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Paper: Gap analysis of vehicle gateways defined by SDOs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2017-10-17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"http://www.itu.int/ITU-T/workprog/wp_item.aspx?isn=17527"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F.Med-Data-QC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General framework of quality control of medical images for machine learning applications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2021-02-15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"http://www.itu.int/ITU-T/workprog/wp_item.aspx?isn=17465"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F.Med-VHN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of telemedicine service based on distributed virtual healthcare network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"http://www.itu.int/ITU-T/workprog/wp_item.aspx?isn=17564"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F.MEMgt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requirements of medical equipment management platform for digital hospitals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"http://www.itu.int/ITU-T/workprog/wp_item.aspx?isn=17565"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F.MESafFra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Evaluation framework of safety and effectiveness of active health data collection terminal equipment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"http://www.itu.int/ITU-T/workprog/wp_item.aspx?isn=17563"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F.MLS-App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on mobile apps for safe listening venues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"http://www.itu.int/ITU-T/workprog/wp_item.aspx?isn=17462"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FTSP.EH-DEV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Issues list for enhancing accessibility to e-health services and applications in developing countries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2022-03-11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"http://www.itu.int/ITU-T/workprog/wp_item.aspx?isn=17471"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H.812.5 (ex HSTP-H812-FHIR)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Interoperability design guidelines for personal connected health systems: Services interface: FHIR observation upload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"http://www.itu.int/ITU-T/workprog/wp_item.aspx?isn=17486"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H.861.0 (V2)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on communication platform for multimedia brain information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2019-03-25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"http://www.itu.int/ITU-T/workprog/wp_item.aspx?isn=17488"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HSTP.BHQ-UC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Use cases of brain healthcare quotients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"http://www.itu.int/ITU-T/workprog/wp_item.aspx?isn=17455"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HSTP.MBI-UC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Use-cases of e-health applications and services using brain data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"http://www.itu.int/ITU-T/workprog/wp_item.aspx?isn=17528"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HSTP.Med-AI-CCTA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Paper: Guidelines on development and application of artificial intelligence in coronary computed tomography angiography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2019-11-14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"http://www.itu.int/ITU-T/workprog/wp_item.aspx?isn=17476"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HSTP-H810-CAS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Conformance of ITU-T H.810 personal health system: Conformity Assessment Scheme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2018-07-13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58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5/22/2023 12:19:14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885823" cy="793166"/>
                <wp:docPr id="0" name="img3.bmp"/>
                <a:graphic>
                  <a:graphicData uri="http://schemas.openxmlformats.org/drawingml/2006/picture">
                    <pic:pic>
                      <pic:nvPicPr>
                        <pic:cNvPr id="1" name="img3.bmp"/>
                        <pic:cNvPicPr/>
                      </pic:nvPicPr>
                      <pic:blipFill>
                        <a:blip r:embed="rId6" cstate="print"/>
                        <a:stretch>
                          <a:fillRect r="83873" b="79588"/>
                        </a:stretch>
                      </pic:blipFill>
                      <pic:spPr>
                        <a:xfrm>
                          <a:off x="0" y="0"/>
                          <a:ext cx="885823" cy="793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SG16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41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SG16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8">
    <w:nsid w:val="00000027"/>
    <w:multiLevelType w:val="multilevel"/>
    <w:tmpl w:val="0000002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9">
    <w:nsid w:val="00000028"/>
    <w:multiLevelType w:val="multilevel"/>
    <w:tmpl w:val="0000002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0">
    <w:nsid w:val="00000029"/>
    <w:multiLevelType w:val="multilevel"/>
    <w:tmpl w:val="0000002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1">
    <w:nsid w:val="0000002A"/>
    <w:multiLevelType w:val="multilevel"/>
    <w:tmpl w:val="0000002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2">
    <w:nsid w:val="0000002B"/>
    <w:multiLevelType w:val="multilevel"/>
    <w:tmpl w:val="0000002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3">
    <w:nsid w:val="0000002C"/>
    <w:multiLevelType w:val="multilevel"/>
    <w:tmpl w:val="0000002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4">
    <w:nsid w:val="0000002D"/>
    <w:multiLevelType w:val="multilevel"/>
    <w:tmpl w:val="0000002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5">
    <w:nsid w:val="0000002E"/>
    <w:multiLevelType w:val="multilevel"/>
    <w:tmpl w:val="0000002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6">
    <w:nsid w:val="0000002F"/>
    <w:multiLevelType w:val="multilevel"/>
    <w:tmpl w:val="0000002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7">
    <w:nsid w:val="00000030"/>
    <w:multiLevelType w:val="multilevel"/>
    <w:tmpl w:val="0000003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8">
    <w:nsid w:val="00000031"/>
    <w:multiLevelType w:val="multilevel"/>
    <w:tmpl w:val="0000003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9">
    <w:nsid w:val="00000032"/>
    <w:multiLevelType w:val="multilevel"/>
    <w:tmpl w:val="0000003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0">
    <w:nsid w:val="00000033"/>
    <w:multiLevelType w:val="multilevel"/>
    <w:tmpl w:val="0000003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1">
    <w:nsid w:val="00000034"/>
    <w:multiLevelType w:val="multilevel"/>
    <w:tmpl w:val="0000003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2">
    <w:nsid w:val="00000035"/>
    <w:multiLevelType w:val="multilevel"/>
    <w:tmpl w:val="0000003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3">
    <w:nsid w:val="00000036"/>
    <w:multiLevelType w:val="multilevel"/>
    <w:tmpl w:val="0000003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4">
    <w:nsid w:val="00000037"/>
    <w:multiLevelType w:val="multilevel"/>
    <w:tmpl w:val="0000003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5">
    <w:nsid w:val="00000038"/>
    <w:multiLevelType w:val="multilevel"/>
    <w:tmpl w:val="0000003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6">
    <w:nsid w:val="00000039"/>
    <w:multiLevelType w:val="multilevel"/>
    <w:tmpl w:val="0000003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7">
    <w:nsid w:val="0000003A"/>
    <w:multiLevelType w:val="multilevel"/>
    <w:tmpl w:val="0000003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8">
    <w:nsid w:val="0000003B"/>
    <w:multiLevelType w:val="multilevel"/>
    <w:tmpl w:val="0000003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9">
    <w:nsid w:val="0000003C"/>
    <w:multiLevelType w:val="multilevel"/>
    <w:tmpl w:val="0000003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0">
    <w:nsid w:val="0000003D"/>
    <w:multiLevelType w:val="multilevel"/>
    <w:tmpl w:val="0000003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1">
    <w:nsid w:val="0000003E"/>
    <w:multiLevelType w:val="multilevel"/>
    <w:tmpl w:val="0000003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2">
    <w:nsid w:val="0000003F"/>
    <w:multiLevelType w:val="multilevel"/>
    <w:tmpl w:val="0000003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3">
    <w:nsid w:val="00000040"/>
    <w:multiLevelType w:val="multilevel"/>
    <w:tmpl w:val="0000004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4">
    <w:nsid w:val="00000041"/>
    <w:multiLevelType w:val="multilevel"/>
    <w:tmpl w:val="0000004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5">
    <w:nsid w:val="00000042"/>
    <w:multiLevelType w:val="multilevel"/>
    <w:tmpl w:val="0000004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6">
    <w:nsid w:val="00000043"/>
    <w:multiLevelType w:val="multilevel"/>
    <w:tmpl w:val="0000004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7">
    <w:nsid w:val="00000044"/>
    <w:multiLevelType w:val="multilevel"/>
    <w:tmpl w:val="0000004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8">
    <w:nsid w:val="00000045"/>
    <w:multiLevelType w:val="multilevel"/>
    <w:tmpl w:val="0000004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9">
    <w:nsid w:val="00000046"/>
    <w:multiLevelType w:val="multilevel"/>
    <w:tmpl w:val="0000004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0">
    <w:nsid w:val="00000047"/>
    <w:multiLevelType w:val="multilevel"/>
    <w:tmpl w:val="0000004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1">
    <w:nsid w:val="00000048"/>
    <w:multiLevelType w:val="multilevel"/>
    <w:tmpl w:val="0000004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2">
    <w:nsid w:val="00000049"/>
    <w:multiLevelType w:val="multilevel"/>
    <w:tmpl w:val="0000004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3">
    <w:nsid w:val="0000004A"/>
    <w:multiLevelType w:val="multilevel"/>
    <w:tmpl w:val="0000004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4">
    <w:nsid w:val="0000004B"/>
    <w:multiLevelType w:val="multilevel"/>
    <w:tmpl w:val="0000004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5">
    <w:nsid w:val="0000004C"/>
    <w:multiLevelType w:val="multilevel"/>
    <w:tmpl w:val="0000004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6">
    <w:nsid w:val="0000004D"/>
    <w:multiLevelType w:val="multilevel"/>
    <w:tmpl w:val="0000004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7">
    <w:nsid w:val="0000004E"/>
    <w:multiLevelType w:val="multilevel"/>
    <w:tmpl w:val="0000004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8">
    <w:nsid w:val="0000004F"/>
    <w:multiLevelType w:val="multilevel"/>
    <w:tmpl w:val="0000004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9">
    <w:nsid w:val="00000050"/>
    <w:multiLevelType w:val="multilevel"/>
    <w:tmpl w:val="0000005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0">
    <w:nsid w:val="00000051"/>
    <w:multiLevelType w:val="multilevel"/>
    <w:tmpl w:val="0000005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1">
    <w:nsid w:val="00000052"/>
    <w:multiLevelType w:val="multilevel"/>
    <w:tmpl w:val="0000005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2">
    <w:nsid w:val="00000053"/>
    <w:multiLevelType w:val="multilevel"/>
    <w:tmpl w:val="0000005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3">
    <w:nsid w:val="00000054"/>
    <w:multiLevelType w:val="multilevel"/>
    <w:tmpl w:val="0000005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4">
    <w:nsid w:val="00000055"/>
    <w:multiLevelType w:val="multilevel"/>
    <w:tmpl w:val="0000005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5">
    <w:nsid w:val="00000056"/>
    <w:multiLevelType w:val="multilevel"/>
    <w:tmpl w:val="0000005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bmp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