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"http://www.itu.int/ITU-T/workprog/wp_item.aspx?isn=18044"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Y.dv-ess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Distributed and Virtualized Energy Storage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12:18:10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