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Q.joint_tr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for optimized traceroute of joint IP/MPLS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2022-05-11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12:17:26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