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"http://www.itu.int/ITU-T/workprog/wp_item.aspx?isn=14102"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Y.smart-evacuation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Smart Evacuation during emergencies in smart cities and communities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2020-11-05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"http://www.itu.int/ITU-T/workprog/wp_item.aspx?isn=16679"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Y.blockchain-terms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Vocabulary for blockchain for supporting Internet of things and smart cities and communities in data processing and management aspects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Y.IoT-Ath-SC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IoT-devices authentication in smart city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"http://www.itu.int/ITU-T/workprog/wp_item.aspx?isn=13690"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Y.IoT-IoD-PT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Identity of IoT devices based on secure procedures to enhance trust of IoT systems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Y.IoT-Smartcity-Risk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Reference framework of cybersecurity risk management of IoT ecosystems on smart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Y.oneM2M.SEC.SOL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oneM2M Security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YSTR.Feas-DID-IoT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Feasibility of Decentralised Identifiers (DIDs) in IoT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Q7/20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Y.Sup.digi-inc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digital inclusion in the development of digital urban technology and smart cities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2020-07-10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4:14:16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4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