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"http://www.itu.int/ITU-T/workprog/wp_item.aspx?isn=15294"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F.SCAI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smart class based on artificial intelligence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"http://www.itu.int/ITU-T/workprog/wp_item.aspx?isn=14446"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G.VADFix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Alignment of G.7129 Annex B VAD description and source code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"http://www.itu.int/ITU-T/workprog/wp_item.aspx?isn=16383"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H.266.1 (ex H.VVC.1)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Conformance testing for ITU-T H.266 versatile video coding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2020-10-28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"http://www.itu.int/ITU-T/workprog/wp_item.aspx?isn=16465"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H.266.1 (V2)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Conformance testing for ITU-T H.266 versatile video coding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2020-11-12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"http://www.itu.int/ITU-T/workprog/wp_item.aspx?isn=16384"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H.266.2 (ex H.VVC.2)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software for ITU-T H.266 versatile video coding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2020-10-28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"http://www.itu.int/ITU-T/workprog/wp_item.aspx?isn=16466"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H.266.2 (V2)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software for ITU-T H.266 versatile video coding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2020-11-12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"http://www.itu.int/ITU-T/workprog/wp_item.aspx?isn=16463"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H.274 (V2)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Supplemental enhancement information messages for coded video bitstreams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2020-11-12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T.816 (V1)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Information technology - JPEG 2000 image coding system: Extensions for coding of discontinuous media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2020-11-12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"http://www.itu.int/ITU-T/workprog/wp_item.aspx?isn=13259"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H.225.0 V8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Call signalling protocols and media stream packetization for packet-based multimedia communication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2016-05-27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"http://www.itu.int/ITU-T/workprog/wp_item.aspx?isn=13287"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H.235.10 (ex H.235.DTLS)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H.323 security: Support of DTLS for media streams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2015-11-30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73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"http://www.itu.int/ITU-T/workprog/wp_item.aspx?isn=13274"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H.323 V8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Packet-based multimedia communications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2017-10-23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"http://www.itu.int/ITU-T/workprog/wp_item.aspx?isn=15290"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F.BVSSI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Scenarios and requirements for blockchain in visual surveillance system interworking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"http://www.itu.int/ITU-T/workprog/wp_item.aspx?isn=14766"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F.VRVS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vehicle recognition application in visual surveillance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"http://www.itu.int/ITU-T/workprog/wp_item.aspx?isn=16365"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H.VSECArch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for edge computing platform supporting a video surveillance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F.CDN-AINW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reference model for CDN services over AI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"http://www.itu.int/ITU-T/workprog/wp_item.aspx?isn=14761"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F.CDN-P2P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content delivery networks based on P2P technology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"http://www.itu.int/ITU-T/workprog/wp_item.aspx?isn=15281"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F.IPTV-VRSReqs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of enabling VR service based on IPTV architecture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"http://www.itu.int/ITU-T/workprog/wp_item.aspx?isn=13317"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H.721 (V3)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IPTV terminal devices: Basic model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"http://www.itu.int/ITU-T/workprog/wp_item.aspx?isn=14435"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H.CDN-PMTM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Content delivery network performance metrics and test methods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"http://www.itu.int/ITU-T/workprog/wp_item.aspx?isn=14060"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H.DS-ASM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Digital signage: Metadata for alerting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"http://www.itu.int/ITU-T/workprog/wp_item.aspx?isn=13266"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H.DS-CASF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Digital signage: Common alerting service framework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"http://www.itu.int/ITU-T/workprog/wp_item.aspx?isn=13329"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H.DS-FIS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Digital signage: Framework for interactive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"http://www.itu.int/ITU-T/workprog/wp_item.aspx?isn=13298"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H.IPTV-TDES.6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IPTV Terminal Device: Virtualized model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"http://www.itu.int/ITU-T/workprog/wp_item.aspx?isn=15069"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F.MPSReqs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media processing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"http://www.itu.int/ITU-T/workprog/wp_item.aspx?isn=14759"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F.VDASAF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 cases and requirements for video distribution platform as a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"http://www.itu.int/ITU-T/workprog/wp_item.aspx?isn=15070"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H.ICN-NRArch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for a name resolution service in information centric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"http://www.itu.int/ITU-T/workprog/wp_item.aspx?isn=16363"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H.MPSArch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Functional architecture for media processing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"http://www.itu.int/ITU-T/workprog/wp_item.aspx?isn=14699"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H.OIMSArch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for on-demand service based on interactive multimedia streaming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2018-07-18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"http://www.itu.int/ITU-T/workprog/wp_item.aspx?isn=16656"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F.DLT-FIN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Financial distributed ledger technology application guideline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"http://www.itu.int/ITU-T/workprog/wp_item.aspx?isn=15071"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H.DLT-DE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Digital evidence services based on distributed ledger technologies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2019-04-23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"http://www.itu.int/ITU-T/workprog/wp_item.aspx?isn=16366"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H.DLT-VERI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Formal verification framework for smart contract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HSTP.DLT-Risk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DLT-based application development risks and their mitigations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"http://www.itu.int/ITU-T/workprog/wp_item.aspx?isn=16360"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F.ARMSMeta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Metadata for digital representation of cultural relics/artworks using augmented reality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"http://www.itu.int/ITU-T/workprog/wp_item.aspx?isn=16745"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F.DC-CGS-FRA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framework for cloud gaming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F.DECRM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metadata for digitization of ethnic costumes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2018-08-07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"http://www.itu.int/ITU-T/workprog/wp_item.aspx?isn=15280"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F.DICHE-RC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classification for digitization of intangible cultural heritage elements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"http://www.itu.int/ITU-T/workprog/wp_item.aspx?isn=16684"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F.AITRL-Fr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AI technology readiness level for human factors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"http://www.itu.int/ITU-T/workprog/wp_item.aspx?isn=15287"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F.DLIM-AHFS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of the distributed ledger incentive model for agricultural human factor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F.DLT.HC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of distributed ledger technologies (DLT) for human-care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"http://www.itu.int/ITU-T/workprog/wp_item.aspx?isn=15025"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F.DLT.PHR (ex F.DLT.SM.PHR)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Service models of distributed ledger technologies (DLT) for personal health records (PHRs)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"http://www.itu.int/ITU-T/workprog/wp_item.aspx?isn=14770"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F.HFS-BC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framework for blockchain-based human factor service models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2018-09-10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"http://www.itu.int/ITU-T/workprog/wp_item.aspx?isn=16369"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F.MDI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Metadata for disaster information presentation with human factors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"http://www.itu.int/ITU-T/workprog/wp_item.aspx?isn=15285"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F.MSMD.T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Testing requirements of mobile sleep monitoring devices: Human factors and device usability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"http://www.itu.int/ITU-T/workprog/wp_item.aspx?isn=15288"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F.RPSE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personalized speech synthesis with user emotion features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"http://www.itu.int/ITU-T/workprog/wp_item.aspx?isn=16620"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F.SM-VN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 service model of voice navigation for the visually impaired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"http://www.itu.int/ITU-T/workprog/wp_item.aspx?isn=16619"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F.UID-SLM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User interface for sleep disorder in sleep management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"http://www.itu.int/ITU-T/workprog/wp_item.aspx?isn=15282"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F.VUI-DM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Data model for voice UI based senior health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F.703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Multimedia conversational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"http://www.itu.int/ITU-T/workprog/wp_item.aspx?isn=15072"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F.791 (V3)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Accessibility terms and definitions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2019-04-23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"http://www.itu.int/ITU-T/workprog/wp_item.aspx?isn=16370"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F.930 (V2)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Multimedia telecommunication relay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"http://www.itu.int/ITU-T/workprog/wp_item.aspx?isn=15036"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F.ACC-AS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audio sign for persons with vision impairment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"http://www.itu.int/ITU-T/workprog/wp_item.aspx?isn=16371"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F.ACC-AVSL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Visual presentation of audio information in sign languages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"http://www.itu.int/ITU-T/workprog/wp_item.aspx?isn=14774"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F.ACC-RemPart (ex FSTP-ACC-RemPart)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supporting remote participation in meetings for all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"http://www.itu.int/ITU-T/workprog/wp_item.aspx?isn=16746"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F.ACC-RSC (ex FSTP-ACC-RCS (V3))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Overview of Remote Captioning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"http://www.itu.int/ITU-T/workprog/wp_item.aspx?isn=14437"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F.ACC-TCPS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on total conversation system for public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"http://www.itu.int/ITU-T/workprog/wp_item.aspx?isn=14346"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F.CVR-PWN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of cyber-vulnerability reduction for persons with disabilities and specific needs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"http://www.itu.int/ITU-T/workprog/wp_item.aspx?isn=15037"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FSTP-ACC-AI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 on the use of AI for ICT accessibility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"http://www.itu.int/ITU-T/workprog/wp_item.aspx?isn=14773"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FSTP-ACC-AM (V3)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accessible meetings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"http://www.itu.int/ITU-T/workprog/wp_item.aspx?isn=14348"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FSTP-Intl-Relay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International relay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"http://www.itu.int/ITU-T/workprog/wp_item.aspx?isn=13312"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FSTP-TRS-KPI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Paper: Key performance indicators for telecommunication relay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"http://www.itu.int/ITU-T/workprog/wp_item.aspx?isn=14438"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H.ACC-GAD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on audio descriptions (twin text of ISO/IEC TS 20071-21:2015, Information technology - User interface component accessibility - Part 21)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"http://www.itu.int/ITU-T/workprog/wp_item.aspx?isn=14440"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H.ACC-GAP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on the audio presentation of text in videos, including captions, subtitles and other on-screen text (twin text of ISO/IEC TS 20071-25:2017, Information Technology - User interface component accessibility Part 25)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"http://www.itu.int/ITU-T/workprog/wp_item.aspx?isn=14439"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H.ACC-GVP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on the visual presentation of audio information, including captions and subtitles (twin text of ISO/IEC 20071-23, Information technology - User Interface component accessibility Part 23)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2019-08-05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"http://www.itu.int/ITU-T/workprog/wp_item.aspx?isn=13293"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H.ACC-MMSIGN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Abstract language for multimedia signing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"http://www.itu.int/ITU-T/workprog/wp_item.aspx?isn=13273"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H.ACC-RCAD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captioning and audio description for accessibility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2016-06-03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"http://www.itu.int/ITU-T/workprog/wp_item.aspx?isn=13320"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H.MD-DiDRR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Profile metadata for persons with specific needs as part of disability-inclusive disaster risk reduction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2016-06-20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"http://www.itu.int/ITU-T/workprog/wp_item.aspx?isn=13270"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HSTP-ACC-AUD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Paper: Methods for improving the intelligibility of audio (or speech)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2013-12-17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96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"http://www.itu.int/ITU-T/workprog/wp_item.aspx?isn=13271"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HSTP-ACC-Interop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Interoperability of digital audiovisual media accessibility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2013-12-17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96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"http://www.itu.int/ITU-T/workprog/wp_item.aspx?isn=13272"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HSTP-ACC-SL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Production guidelines for sign language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"http://www.itu.int/ITU-T/workprog/wp_item.aspx?isn=13269"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HSTP-ACC-UC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Multimedia accessible system use cases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"http://www.itu.int/ITU-T/workprog/wp_item.aspx?isn=13331"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HSTP-AEHH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Audio enhancement for the hard-of-hearing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Q27/16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"http://www.itu.int/ITU-T/workprog/wp_item.aspx?isn=13294"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F.AUTO-TAX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Taxonomy for ICT-enabled motor vehicle automated driving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Q27/16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"http://www.itu.int/ITU-T/workprog/wp_item.aspx?isn=14079"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HSTP-VG-Gap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Paper: Gap analysis of vehicle gateways defined by SDOs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2017-10-17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"http://www.itu.int/ITU-T/workprog/wp_item.aspx?isn=16690"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F.780.1 (V2)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telemedicine systems using ultra-high definition imaging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"http://www.itu.int/ITU-T/workprog/wp_item.aspx?isn=14349"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F.Med-VHN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of telemedicine service based on distributed virtual healthcare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"http://www.itu.int/ITU-T/workprog/wp_item.aspx?isn=16693"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F.MEMgt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requirements of medical equipment management platform for digital hospitals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"http://www.itu.int/ITU-T/workprog/wp_item.aspx?isn=16694"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F.MESafFra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Evaluation framework of safety and effectiveness of active health data collection terminal equipment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"http://www.itu.int/ITU-T/workprog/wp_item.aspx?isn=16692"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F.MLS-App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on mobile apps for safe listening venues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"http://www.itu.int/ITU-T/workprog/wp_item.aspx?isn=16691"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F.Tele-audiology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of tele-health, e-health and m-health in audiology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"http://www.itu.int/ITU-T/workprog/wp_item.aspx?isn=16379"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F.TELM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framework, requirements and scenarios for telemedicine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"http://www.itu.int/ITU-T/workprog/wp_item.aspx?isn=14907"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FSTP.UHD-Colour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on colorimetry for telemedicine systems using ultra-high definition imaging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2018-12-03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"http://www.itu.int/ITU-T/workprog/wp_item.aspx?isn=16696"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FSTP-CONF-F780.1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Conformance test specification for F.780.1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"http://www.itu.int/ITU-T/workprog/wp_item.aspx?isn=16695"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FSTP-Online-Med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of inclusive online medical treatment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"http://www.itu.int/ITU-T/workprog/wp_item.aspx?isn=14081"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FTSP.EH-DEV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Paper: Issues list for enhancing accessibility to e-health services and applications in developing countries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"http://www.itu.int/ITU-T/workprog/wp_item.aspx?isn=14441"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H.812.5 (ex HSTP-H812-FHIR)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Interoperability design guidelines for personal connected health systems: Services interface: FHIR observation upload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"http://www.itu.int/ITU-T/workprog/wp_item.aspx?isn=14822"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H.861.0 (V2) (ex H.MBI-PF)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on communication platform for multimedia brain information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"http://www.itu.int/ITU-T/workprog/wp_item.aspx?isn=13313"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H.HL-SM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Structure model for data exchange between heterogeneous health lifelog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"http://www.itu.int/ITU-T/workprog/wp_item.aspx?isn=14908"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HSTP.BHQ-UC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 cases of brain healthcare quotients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"http://www.itu.int/ITU-T/workprog/wp_item.aspx?isn=13321"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HSTP.MBI-UC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Use-cases of e-health applications and services using brain data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"http://www.itu.int/ITU-T/workprog/wp_item.aspx?isn=16378"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HSTP.Med-AI-CCTA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Paper: Guidelines on development and application of artificial intelligence in coronary computed tomography angiography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HSTP-H810-CAS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Conformance of ITU-T H.810 personal health system: Conformity Assessment Scheme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2018-07-13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12/10/2021 10:16:01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SG16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42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43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6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SG16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1">
    <w:nsid w:val="0000002A"/>
    <w:multiLevelType w:val="multilevel"/>
    <w:tmpl w:val="0000002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2">
    <w:nsid w:val="0000002B"/>
    <w:multiLevelType w:val="multilevel"/>
    <w:tmpl w:val="0000002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3">
    <w:nsid w:val="0000002C"/>
    <w:multiLevelType w:val="multilevel"/>
    <w:tmpl w:val="0000002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4">
    <w:nsid w:val="0000002D"/>
    <w:multiLevelType w:val="multilevel"/>
    <w:tmpl w:val="0000002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5">
    <w:nsid w:val="0000002E"/>
    <w:multiLevelType w:val="multilevel"/>
    <w:tmpl w:val="0000002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6">
    <w:nsid w:val="0000002F"/>
    <w:multiLevelType w:val="multilevel"/>
    <w:tmpl w:val="0000002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7">
    <w:nsid w:val="00000030"/>
    <w:multiLevelType w:val="multilevel"/>
    <w:tmpl w:val="0000003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8">
    <w:nsid w:val="00000031"/>
    <w:multiLevelType w:val="multilevel"/>
    <w:tmpl w:val="0000003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9">
    <w:nsid w:val="00000032"/>
    <w:multiLevelType w:val="multilevel"/>
    <w:tmpl w:val="0000003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0">
    <w:nsid w:val="00000033"/>
    <w:multiLevelType w:val="multilevel"/>
    <w:tmpl w:val="0000003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1">
    <w:nsid w:val="00000034"/>
    <w:multiLevelType w:val="multilevel"/>
    <w:tmpl w:val="0000003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2">
    <w:nsid w:val="00000035"/>
    <w:multiLevelType w:val="multilevel"/>
    <w:tmpl w:val="0000003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3">
    <w:nsid w:val="00000036"/>
    <w:multiLevelType w:val="multilevel"/>
    <w:tmpl w:val="0000003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4">
    <w:nsid w:val="00000037"/>
    <w:multiLevelType w:val="multilevel"/>
    <w:tmpl w:val="0000003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5">
    <w:nsid w:val="00000038"/>
    <w:multiLevelType w:val="multilevel"/>
    <w:tmpl w:val="0000003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6">
    <w:nsid w:val="00000039"/>
    <w:multiLevelType w:val="multilevel"/>
    <w:tmpl w:val="0000003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7">
    <w:nsid w:val="0000003A"/>
    <w:multiLevelType w:val="multilevel"/>
    <w:tmpl w:val="0000003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8">
    <w:nsid w:val="0000003B"/>
    <w:multiLevelType w:val="multilevel"/>
    <w:tmpl w:val="0000003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9">
    <w:nsid w:val="0000003C"/>
    <w:multiLevelType w:val="multilevel"/>
    <w:tmpl w:val="0000003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0">
    <w:nsid w:val="0000003D"/>
    <w:multiLevelType w:val="multilevel"/>
    <w:tmpl w:val="0000003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1">
    <w:nsid w:val="0000003E"/>
    <w:multiLevelType w:val="multilevel"/>
    <w:tmpl w:val="0000003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2">
    <w:nsid w:val="0000003F"/>
    <w:multiLevelType w:val="multilevel"/>
    <w:tmpl w:val="0000003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3">
    <w:nsid w:val="00000040"/>
    <w:multiLevelType w:val="multilevel"/>
    <w:tmpl w:val="0000004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4">
    <w:nsid w:val="00000041"/>
    <w:multiLevelType w:val="multilevel"/>
    <w:tmpl w:val="0000004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5">
    <w:nsid w:val="00000042"/>
    <w:multiLevelType w:val="multilevel"/>
    <w:tmpl w:val="0000004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6">
    <w:nsid w:val="00000043"/>
    <w:multiLevelType w:val="multilevel"/>
    <w:tmpl w:val="0000004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7">
    <w:nsid w:val="00000044"/>
    <w:multiLevelType w:val="multilevel"/>
    <w:tmpl w:val="0000004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8">
    <w:nsid w:val="00000045"/>
    <w:multiLevelType w:val="multilevel"/>
    <w:tmpl w:val="0000004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9">
    <w:nsid w:val="00000046"/>
    <w:multiLevelType w:val="multilevel"/>
    <w:tmpl w:val="0000004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0">
    <w:nsid w:val="00000047"/>
    <w:multiLevelType w:val="multilevel"/>
    <w:tmpl w:val="0000004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1">
    <w:nsid w:val="00000048"/>
    <w:multiLevelType w:val="multilevel"/>
    <w:tmpl w:val="0000004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2">
    <w:nsid w:val="00000049"/>
    <w:multiLevelType w:val="multilevel"/>
    <w:tmpl w:val="0000004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3">
    <w:nsid w:val="0000004A"/>
    <w:multiLevelType w:val="multilevel"/>
    <w:tmpl w:val="0000004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4">
    <w:nsid w:val="0000004B"/>
    <w:multiLevelType w:val="multilevel"/>
    <w:tmpl w:val="0000004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5">
    <w:nsid w:val="0000004C"/>
    <w:multiLevelType w:val="multilevel"/>
    <w:tmpl w:val="0000004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6">
    <w:nsid w:val="0000004D"/>
    <w:multiLevelType w:val="multilevel"/>
    <w:tmpl w:val="0000004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7">
    <w:nsid w:val="0000004E"/>
    <w:multiLevelType w:val="multilevel"/>
    <w:tmpl w:val="0000004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8">
    <w:nsid w:val="0000004F"/>
    <w:multiLevelType w:val="multilevel"/>
    <w:tmpl w:val="0000004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9">
    <w:nsid w:val="00000050"/>
    <w:multiLevelType w:val="multilevel"/>
    <w:tmpl w:val="0000005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0">
    <w:nsid w:val="00000051"/>
    <w:multiLevelType w:val="multilevel"/>
    <w:tmpl w:val="0000005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1">
    <w:nsid w:val="00000052"/>
    <w:multiLevelType w:val="multilevel"/>
    <w:tmpl w:val="0000005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2">
    <w:nsid w:val="00000053"/>
    <w:multiLevelType w:val="multilevel"/>
    <w:tmpl w:val="0000005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3">
    <w:nsid w:val="00000054"/>
    <w:multiLevelType w:val="multilevel"/>
    <w:tmpl w:val="0000005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4">
    <w:nsid w:val="00000055"/>
    <w:multiLevelType w:val="multilevel"/>
    <w:tmpl w:val="0000005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5">
    <w:nsid w:val="00000056"/>
    <w:multiLevelType w:val="multilevel"/>
    <w:tmpl w:val="0000005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6">
    <w:nsid w:val="00000057"/>
    <w:multiLevelType w:val="multilevel"/>
    <w:tmpl w:val="0000005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7">
    <w:nsid w:val="00000058"/>
    <w:multiLevelType w:val="multilevel"/>
    <w:tmpl w:val="0000005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8">
    <w:nsid w:val="00000059"/>
    <w:multiLevelType w:val="multilevel"/>
    <w:tmpl w:val="0000005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9">
    <w:nsid w:val="0000005A"/>
    <w:multiLevelType w:val="multilevel"/>
    <w:tmpl w:val="0000005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0">
    <w:nsid w:val="0000005B"/>
    <w:multiLevelType w:val="multilevel"/>
    <w:tmpl w:val="0000005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1">
    <w:nsid w:val="0000005C"/>
    <w:multiLevelType w:val="multilevel"/>
    <w:tmpl w:val="0000005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2">
    <w:nsid w:val="0000005D"/>
    <w:multiLevelType w:val="multilevel"/>
    <w:tmpl w:val="0000005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3">
    <w:nsid w:val="0000005E"/>
    <w:multiLevelType w:val="multilevel"/>
    <w:tmpl w:val="0000005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4">
    <w:nsid w:val="0000005F"/>
    <w:multiLevelType w:val="multilevel"/>
    <w:tmpl w:val="0000005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5">
    <w:nsid w:val="00000060"/>
    <w:multiLevelType w:val="multilevel"/>
    <w:tmpl w:val="0000006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6">
    <w:nsid w:val="00000061"/>
    <w:multiLevelType w:val="multilevel"/>
    <w:tmpl w:val="0000006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7">
    <w:nsid w:val="00000062"/>
    <w:multiLevelType w:val="multilevel"/>
    <w:tmpl w:val="0000006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8">
    <w:nsid w:val="00000063"/>
    <w:multiLevelType w:val="multilevel"/>
    <w:tmpl w:val="0000006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9">
    <w:nsid w:val="00000064"/>
    <w:multiLevelType w:val="multilevel"/>
    <w:tmpl w:val="0000006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  <w:num w:numId="99">
    <w:abstractNumId w:val="98"/>
  </w:num>
  <w:num w:numId="100">
    <w:abstractNumId w:val="99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