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"http://www.itu.int/ITU-T/workprog/wp_item.aspx?isn=14273"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Q.SCC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information model of Cooperative Controller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"http://www.itu.int/ITU-T/workprog/wp_item.aspx?isn=14613"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Q.SD-DCI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information model of SD-DCI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Q.WLAN5G-REQ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of WLAN access network for interworking with 5G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TR-GAA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Common guidelines for conformity assessment in African Region in order to assist in the combat counterfeit ICT devices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Q.PR-MF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Methodology of performance requirements for reliable comparison of measurement results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12/8/2021 4:13:24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