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Q12/9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(planned J.1630) (ex J.pcnp-char)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E2E Network Characteristics Requirement for Video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12/10/2021 10:15:47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