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08 December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4:08:21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