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15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08 December 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12/8/2021 4:08:09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