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08 December 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4:07:55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