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11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01 December 2016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08 December 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12/8/2021 4:07:50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