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08 December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4:07:32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