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12/8/2021 3:55:54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SG17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08-Dec-2021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