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12/10/2021 10:14:48 AM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10-Dec-2021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