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12/10/2021 10:12:43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SG16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10-Dec-2021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