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12/10/2021 10:12:25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SG9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10-Dec-2021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