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Reports on coordination activities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Coordination of QoS/performance studies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2005-01-17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"http://www.itu.int/ITU-T/workprog/wp_item.aspx?isn=14957"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Suppl.G.NRA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NRA and other stakeholders in the QoS matrix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Q2/12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"http://www.itu.int/ITU-T/workprog/wp_item.aspx?isn=14116"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TR-Recs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TR (Manual) on SG12 Recommendations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P.1100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Narrowband hands-free communication in motor vehicles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P.1110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Wideband hands-free communication in motor vehicles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P.1120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Super-Wideband (SWB) and Fullband (FB) stereo hands-free communication in motor vehicles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"http://www.itu.int/ITU-T/workprog/wp_item.aspx?isn=13795"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P.1130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Subsystem requirements for automotive speech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"http://www.itu.int/ITU-T/workprog/wp_item.aspx?isn=14344"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P.1140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Speech communication requirements for emergency calls originating from vehicles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P.50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Artificial voices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P.311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Transmission characteristics for wideband digital handset and headset telephones - Inclusion of extended wideband terminals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P.330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Speech processing devices for acoustic enhancement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P.340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Transmission characteristics and speech quality parameters of hands-free terminals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"http://www.itu.int/ITU-T/workprog/wp_item.aspx?isn=13740"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P.341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Transmission characteristics for wideband digital loudspeaking and hands-free telephony terminals - Inclusion of extended wideband terminals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2019-05-24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P.502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test methods for speech communication systems using complex test signals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"http://www.itu.int/ITU-T/workprog/wp_item.aspx?isn=13729"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P.STBN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Setup signals for terminal with background noise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2009-03-19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P.CLN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Cultural/language/nationality dependence of subjective quality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2009-04-20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150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P.CROWDG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evaluation of gaming quality with a crowdsourcing approach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P.CROWDV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evaluation of video and audiovisual quality with the crowdsourcing approach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P.MUS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assessment methods for music quality of narrowband, wideband, superwideband telephony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2008-05-07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161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"http://www.itu.int/ITU-T/workprog/wp_item.aspx?isn=13800"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P.PHYSIO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of physiological measures as an additional test method for speech quality assessment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2016-07-05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63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Test plans and reports on test results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Q7/12 defines test plans for tests of speech coders, and reports the test results and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2007-05-25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173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P.AMD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Perceptual approaches for multi-dimensional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"http://www.itu.int/ITU-T/workprog/wp_item.aspx?isn=15114"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P.MLGuide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 for Development of Machine Learning Based Solutions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2019-11-11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"http://www.itu.int/ITU-T/workprog/wp_item.aspx?isn=13758"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P.ONRA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Perceptual objective noise reduction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2019-05-02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29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G.TeleMeTax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Taxonomy of telemeeting systems from a QoE/QoS perspective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Q10/12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P.HQT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Use of auditory and visual cues for high-quality telemeetings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2010-12-09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"http://www.itu.int/ITU-T/workprog/wp_item.aspx?isn=16427"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G.113 Appendices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Frequent updates of G.113 Appendices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2020-01-06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Q11/12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"http://www.itu.int/ITU-T/workprog/wp_item.aspx?isn=14041"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G.ACP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Guidelines regarding the minimum QoS and QoE threshold to be fulfilled during the use of alternative calling procedures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2020-04-14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Q12/12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"http://www.itu.int/ITU-T/workprog/wp_item.aspx?isn=16787"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E.805.1-appendices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QoS operational strategy for improved regulatory supervision on providers of mobile telecommunication services - Appendices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G.OMMOG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Opinion Model for Mobile Online Gaming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Q13/12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"http://www.itu.int/ITU-T/workprog/wp_item.aspx?isn=14680"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G.QoE-5G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QoE factors for new services in 5G networks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2018-06-04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40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"http://www.itu.int/ITU-T/workprog/wp_item.aspx?isn=13766"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P.120X.GUIDE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Guidance for the use of P.1201 and P.1202 in operational contexts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2013-05-07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101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transport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"http://www.itu.int/ITU-T/workprog/wp_item.aspx?isn=16449"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P.1204.2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Video quality assessment of streaming services over reliable transport for resolutions up to 4K with access to video frame information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2020-01-19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"http://www.itu.int/ITU-T/workprog/wp_item.aspx?isn=14035"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P.NAMS-ph2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Parametric Non-intrusive Bitstream Assessment for High Efficiency Video Coding (HEVC) and 4K Media Streaming Quality over UDP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2017-02-01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56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Q14/12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P.NATS-ph3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integration module for adaptive video streaming QoE in the context of P.120X-Recommendation series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G.107.1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Mixed-band and wideband E-model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"http://www.itu.int/ITU-T/workprog/wp_item.aspx?isn=16548"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G.107.2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Fullband E-model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"http://www.itu.int/ITU-T/workprog/wp_item.aspx?isn=14672"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G.CMVTQS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Computational model used as a QoE/QoS monitor to assess videotelephony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2020-04-15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"http://www.itu.int/ITU-T/workprog/wp_item.aspx?isn=16786"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P.565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creation and performance testing of machine learning based models for the assessment of transmission network impact on speech quality for mobile packet-switched voice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"http://www.itu.int/ITU-T/workprog/wp_item.aspx?isn=16784"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P.833.2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methodology for the derivation of equipment impairment factors from subjective listening-only tests for super-wideband and fullband speech codecs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"http://www.itu.int/ITU-T/workprog/wp_item.aspx?isn=16785"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P.834.2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Extension of the methodology for the derivation of equipment impairment factors from instrumental models for super-wideband and fullband speech codecs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2020-09-22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P.CONVSIM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Conversational Quality Prediction based on Simulation of Conversations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Q15/12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"http://www.itu.int/ITU-T/workprog/wp_item.aspx?isn=16545"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P.VSQMTF-1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A first predictor of speech quality by machine learning based on P.565 framework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2020-09-01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G.FIDF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Framework for invoking diagnostic functions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2010-05-18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137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"http://www.itu.int/ITU-T/workprog/wp_item.aspx?isn=13735"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P.TCA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Technical cause analysis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2017-01-13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57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"http://www.itu.int/ITU-T/workprog/wp_item.aspx?isn=16536"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G.IntAct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Latency measurement and interactivity scoring under real application data traffic patterns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6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2020-08-25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14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Q17/12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"http://www.itu.int/ITU-T/workprog/wp_item.aspx?isn=16532"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 Suppl.60-updates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Interpreting Y.1540 Maximum IP-Layer Capacity Measurements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In 3 months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2020-04-28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18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"http://www.itu.int/ITU-T/workprog/wp_item.aspx?isn=13711"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J.noref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Perceptual video quality measurement techniques for digital cable television in the absence of a reference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2019-11-26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23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"http://www.itu.int/ITU-T/workprog/wp_item.aspx?isn=13720"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J.op-tr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Methods for Optimizing Bitrates and Transmission Resolution by Considering Display Characteristics and Available Bandwidth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"http://www.itu.int/ITU-T/workprog/wp_item.aspx?isn=13719"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J.q-uhd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Quality measurement methods for UHD services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"http://www.itu.int/ITU-T/workprog/wp_item.aspx?isn=13713"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J.src-vq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Objective Assessment Methods for Source Video Quality at the Headend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2019-12-03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22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Q19/12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"http://www.itu.int/ITU-T/workprog/wp_item.aspx?isn=14937"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P.910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Subjective video quality assessment methods for multimedia applications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Stale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2018-12-12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34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10/6/2021 2:04:11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4698" cy="793165"/>
                <wp:docPr id="0" name="img3.png"/>
                <a:graphic>
                  <a:graphicData uri="http://schemas.openxmlformats.org/drawingml/2006/picture">
                    <pic:pic>
                      <pic:nvPicPr>
                        <pic:cNvPr id="1" name="img3.png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4698" cy="7931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39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7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7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SG12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0">
    <w:nsid w:val="00000029"/>
    <w:multiLevelType w:val="multilevel"/>
    <w:tmpl w:val="0000002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1">
    <w:nsid w:val="0000002A"/>
    <w:multiLevelType w:val="multilevel"/>
    <w:tmpl w:val="0000002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2">
    <w:nsid w:val="0000002B"/>
    <w:multiLevelType w:val="multilevel"/>
    <w:tmpl w:val="0000002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3">
    <w:nsid w:val="0000002C"/>
    <w:multiLevelType w:val="multilevel"/>
    <w:tmpl w:val="0000002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4">
    <w:nsid w:val="0000002D"/>
    <w:multiLevelType w:val="multilevel"/>
    <w:tmpl w:val="0000002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5">
    <w:nsid w:val="0000002E"/>
    <w:multiLevelType w:val="multilevel"/>
    <w:tmpl w:val="0000002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6">
    <w:nsid w:val="0000002F"/>
    <w:multiLevelType w:val="multilevel"/>
    <w:tmpl w:val="0000002F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7">
    <w:nsid w:val="00000030"/>
    <w:multiLevelType w:val="multilevel"/>
    <w:tmpl w:val="00000030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8">
    <w:nsid w:val="00000031"/>
    <w:multiLevelType w:val="multilevel"/>
    <w:tmpl w:val="00000031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9">
    <w:nsid w:val="00000032"/>
    <w:multiLevelType w:val="multilevel"/>
    <w:tmpl w:val="0000003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0">
    <w:nsid w:val="00000033"/>
    <w:multiLevelType w:val="multilevel"/>
    <w:tmpl w:val="0000003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1">
    <w:nsid w:val="00000034"/>
    <w:multiLevelType w:val="multilevel"/>
    <w:tmpl w:val="0000003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2">
    <w:nsid w:val="00000035"/>
    <w:multiLevelType w:val="multilevel"/>
    <w:tmpl w:val="0000003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3">
    <w:nsid w:val="00000036"/>
    <w:multiLevelType w:val="multilevel"/>
    <w:tmpl w:val="0000003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4">
    <w:nsid w:val="00000037"/>
    <w:multiLevelType w:val="multilevel"/>
    <w:tmpl w:val="0000003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5">
    <w:nsid w:val="00000038"/>
    <w:multiLevelType w:val="multilevel"/>
    <w:tmpl w:val="0000003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6">
    <w:nsid w:val="00000039"/>
    <w:multiLevelType w:val="multilevel"/>
    <w:tmpl w:val="0000003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7">
    <w:nsid w:val="0000003A"/>
    <w:multiLevelType w:val="multilevel"/>
    <w:tmpl w:val="0000003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8">
    <w:nsid w:val="0000003B"/>
    <w:multiLevelType w:val="multilevel"/>
    <w:tmpl w:val="0000003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9">
    <w:nsid w:val="0000003C"/>
    <w:multiLevelType w:val="multilevel"/>
    <w:tmpl w:val="0000003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0">
    <w:nsid w:val="0000003D"/>
    <w:multiLevelType w:val="multilevel"/>
    <w:tmpl w:val="0000003D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1">
    <w:nsid w:val="0000003E"/>
    <w:multiLevelType w:val="multilevel"/>
    <w:tmpl w:val="0000003E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