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20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September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10/6/2021 3:11:32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