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September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10/6/2021 3:10:11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