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17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10/7/2021 2:24:50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30-Sep-2021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