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10/7/2021 2:10:09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30-Sep-2021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