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"http://www.itu.int/ITU-T/workprog/wp_item.aspx?isn=14299"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Y.FW.IC.MDSC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Framework of identification and connectivity of moving devices in smart city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1001-R1-GEN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2017-09-19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Y.IoT-IoD-PT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Identity of IoT devices based on secure procedures to enhance trust of IoT systems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999-R1-GEN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Y.IoT-UAS-Reqts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Use cases, requirements and capabilities of unmanned aircraft systems for Internet of things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1055-R1-GEN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2017-09-22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"http://www.itu.int/ITU-T/workprog/wp_item.aspx?isn=13675"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Y.nmm-isms</w:t>
                        </w:r>
                        <w:r>
                          <w:fldChar w:fldCharType="end" w:fldLock="0" w:dirty="0"/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(ex Y.isw-ssc)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The node metadata model for integrated sensing and management system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1081-R1-GEN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Y.SmartAirport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Services and high-level requirements of smart airports for interaction with external platforms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1072-R1-GEN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2018-05-25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5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1:49:50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