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X.tf-spd-dlt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Technical framework for secure software programme distribution mechanism based on distributed ledger technology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Q14/17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1926-PLEN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2019-01-26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2018-04-10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1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9/17/2020 1:49:39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