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"/>
        <w:gridCol w:w="71"/>
        <w:gridCol w:w="9923"/>
        <w:gridCol w:w="841"/>
      </w:tblGrid>
      <w:tr w:rsidR="00877EDE" w14:paraId="4077780E" w14:textId="77777777" w:rsidTr="001A1159">
        <w:trPr>
          <w:trHeight w:val="48"/>
        </w:trPr>
        <w:tc>
          <w:tcPr>
            <w:tcW w:w="86" w:type="dxa"/>
          </w:tcPr>
          <w:p w14:paraId="79C7DB2C" w14:textId="77777777" w:rsidR="00877EDE" w:rsidRDefault="00877EDE"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 w14:paraId="03301A87" w14:textId="77777777" w:rsidR="00877EDE" w:rsidRDefault="00877EDE"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 w14:paraId="6776641D" w14:textId="77777777" w:rsidR="00877EDE" w:rsidRDefault="00877EDE"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 w14:paraId="43EB99C8" w14:textId="77777777" w:rsidR="00877EDE" w:rsidRDefault="00877EDE">
            <w:pPr>
              <w:pStyle w:val="EmptyCellLayoutStyle"/>
              <w:spacing w:after="0" w:line="240" w:lineRule="auto"/>
            </w:pPr>
          </w:p>
        </w:tc>
      </w:tr>
      <w:tr w:rsidR="00877EDE" w14:paraId="5381D771" w14:textId="77777777" w:rsidTr="001A1159">
        <w:trPr>
          <w:trHeight w:val="100"/>
        </w:trPr>
        <w:tc>
          <w:tcPr>
            <w:tcW w:w="86" w:type="dxa"/>
          </w:tcPr>
          <w:p w14:paraId="4245883A" w14:textId="77777777" w:rsidR="00877EDE" w:rsidRDefault="00877EDE"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  <w:tcBorders>
              <w:top w:val="single" w:sz="7" w:space="0" w:color="000000"/>
            </w:tcBorders>
          </w:tcPr>
          <w:p w14:paraId="0087FC6E" w14:textId="77777777" w:rsidR="00877EDE" w:rsidRDefault="00877EDE"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tcBorders>
              <w:top w:val="single" w:sz="7" w:space="0" w:color="000000"/>
            </w:tcBorders>
          </w:tcPr>
          <w:p w14:paraId="7BEBB5E3" w14:textId="77777777" w:rsidR="00877EDE" w:rsidRDefault="00877EDE"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 w14:paraId="1CADD2EF" w14:textId="77777777" w:rsidR="00877EDE" w:rsidRDefault="00877EDE">
            <w:pPr>
              <w:pStyle w:val="EmptyCellLayoutStyle"/>
              <w:spacing w:after="0" w:line="240" w:lineRule="auto"/>
            </w:pPr>
          </w:p>
        </w:tc>
      </w:tr>
      <w:tr w:rsidR="001A1159" w14:paraId="30EFDEBC" w14:textId="77777777" w:rsidTr="001A1159">
        <w:tc>
          <w:tcPr>
            <w:tcW w:w="86" w:type="dxa"/>
          </w:tcPr>
          <w:p w14:paraId="3732E1DE" w14:textId="77777777" w:rsidR="00877EDE" w:rsidRDefault="00877EDE"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 w14:paraId="360FD6FE" w14:textId="77777777" w:rsidR="00877EDE" w:rsidRDefault="00877EDE">
            <w:pPr>
              <w:pStyle w:val="EmptyCellLayoutStyle"/>
              <w:spacing w:after="0" w:line="240" w:lineRule="auto"/>
            </w:pPr>
          </w:p>
        </w:tc>
        <w:tc>
          <w:tcPr>
            <w:tcW w:w="10764" w:type="dxa"/>
            <w:gridSpan w:val="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764"/>
            </w:tblGrid>
            <w:tr w:rsidR="00877EDE" w14:paraId="13BF807A" w14:textId="77777777">
              <w:tc>
                <w:tcPr>
                  <w:tcW w:w="10765" w:type="dxa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405"/>
                    <w:gridCol w:w="1417"/>
                    <w:gridCol w:w="1021"/>
                    <w:gridCol w:w="2944"/>
                    <w:gridCol w:w="1594"/>
                    <w:gridCol w:w="1365"/>
                  </w:tblGrid>
                  <w:tr w:rsidR="00877EDE" w14:paraId="59D1FA04" w14:textId="77777777" w:rsidTr="001A1159">
                    <w:trPr>
                      <w:trHeight w:val="262"/>
                    </w:trPr>
                    <w:tc>
                      <w:tcPr>
                        <w:tcW w:w="240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8B7A3D8" w14:textId="77777777" w:rsidR="00877EDE" w:rsidRDefault="00106231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FFFFFF"/>
                          </w:rPr>
                          <w:t>WI No. (Provisional No.)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8155994" w14:textId="77777777" w:rsidR="00877EDE" w:rsidRDefault="00106231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FFFFFF"/>
                          </w:rPr>
                          <w:t>Title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61A60E0" w14:textId="77777777" w:rsidR="00877EDE" w:rsidRDefault="00106231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FFFFFF"/>
                          </w:rPr>
                          <w:t>Question</w:t>
                        </w:r>
                      </w:p>
                    </w:tc>
                    <w:tc>
                      <w:tcPr>
                        <w:tcW w:w="2944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D03509B" w14:textId="77777777" w:rsidR="00877EDE" w:rsidRDefault="00106231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FFFFFF"/>
                          </w:rPr>
                          <w:t>Most recent reference</w:t>
                        </w:r>
                      </w:p>
                    </w:tc>
                    <w:tc>
                      <w:tcPr>
                        <w:tcW w:w="1594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3384558" w14:textId="77777777" w:rsidR="00877EDE" w:rsidRDefault="00106231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FFFFFF"/>
                          </w:rPr>
                          <w:t>Most recent reference</w:t>
                        </w:r>
                      </w:p>
                    </w:tc>
                    <w:tc>
                      <w:tcPr>
                        <w:tcW w:w="13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0C8FE56" w14:textId="77777777" w:rsidR="00877EDE" w:rsidRDefault="00106231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FFFFFF"/>
                          </w:rPr>
                          <w:t>WI registration in database</w:t>
                        </w:r>
                      </w:p>
                    </w:tc>
                  </w:tr>
                  <w:tr w:rsidR="00877EDE" w14:paraId="4C889949" w14:textId="77777777" w:rsidTr="001A1159">
                    <w:trPr>
                      <w:trHeight w:val="262"/>
                    </w:trPr>
                    <w:tc>
                      <w:tcPr>
                        <w:tcW w:w="240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77154F3" w14:textId="77777777" w:rsidR="00877EDE" w:rsidRDefault="00106231">
                        <w:pPr>
                          <w:spacing w:after="0" w:line="240" w:lineRule="auto"/>
                        </w:pPr>
                        <w:hyperlink r:id="rId7" w:history="1">
                          <w:r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t>F.ACC-TCPS</w:t>
                          </w:r>
                        </w:hyperlink>
                      </w:p>
                    </w:tc>
                    <w:tc>
                      <w:tcPr>
                        <w:tcW w:w="141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1D4E4E5" w14:textId="77777777" w:rsidR="00877EDE" w:rsidRDefault="00106231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FF"/>
                          </w:rPr>
                          <w:t>Requirements on total conversation system for public services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F5DC6E8" w14:textId="77777777" w:rsidR="00877EDE" w:rsidRDefault="00106231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Q26/16</w:t>
                        </w:r>
                      </w:p>
                    </w:tc>
                    <w:tc>
                      <w:tcPr>
                        <w:tcW w:w="2944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BA4A872" w14:textId="77777777" w:rsidR="00877EDE" w:rsidRDefault="00106231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TD 72-WP2 (2017-10)</w:t>
                        </w:r>
                      </w:p>
                    </w:tc>
                    <w:tc>
                      <w:tcPr>
                        <w:tcW w:w="1594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6DEF90D" w14:textId="77777777" w:rsidR="00877EDE" w:rsidRDefault="00106231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2017-10-24</w:t>
                        </w:r>
                      </w:p>
                    </w:tc>
                    <w:tc>
                      <w:tcPr>
                        <w:tcW w:w="13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305472F" w14:textId="77777777" w:rsidR="00877EDE" w:rsidRDefault="00106231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2017-11-24</w:t>
                        </w:r>
                      </w:p>
                    </w:tc>
                  </w:tr>
                  <w:tr w:rsidR="00877EDE" w14:paraId="31F1D2D3" w14:textId="77777777" w:rsidTr="001A1159">
                    <w:trPr>
                      <w:trHeight w:val="262"/>
                    </w:trPr>
                    <w:tc>
                      <w:tcPr>
                        <w:tcW w:w="240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F6D5CBD" w14:textId="77777777" w:rsidR="00877EDE" w:rsidRDefault="00106231">
                        <w:pPr>
                          <w:spacing w:after="0" w:line="240" w:lineRule="auto"/>
                        </w:pPr>
                        <w:hyperlink r:id="rId8" w:history="1">
                          <w:proofErr w:type="gramStart"/>
                          <w:r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t>F.DECRM</w:t>
                          </w:r>
                          <w:proofErr w:type="gramEnd"/>
                        </w:hyperlink>
                      </w:p>
                    </w:tc>
                    <w:tc>
                      <w:tcPr>
                        <w:tcW w:w="141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18B82A0" w14:textId="77777777" w:rsidR="00877EDE" w:rsidRDefault="00106231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FF"/>
                          </w:rPr>
                          <w:t>Requirements and metadata for digitization of ethnic costumes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01EDDF0" w14:textId="77777777" w:rsidR="00877EDE" w:rsidRDefault="00106231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Q21/16</w:t>
                        </w:r>
                      </w:p>
                    </w:tc>
                    <w:tc>
                      <w:tcPr>
                        <w:tcW w:w="2944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B35014D" w14:textId="77777777" w:rsidR="00877EDE" w:rsidRDefault="00106231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TD 163-WP1 (2018-07)</w:t>
                        </w:r>
                      </w:p>
                    </w:tc>
                    <w:tc>
                      <w:tcPr>
                        <w:tcW w:w="1594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B7FBAE5" w14:textId="77777777" w:rsidR="00877EDE" w:rsidRDefault="00106231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2018-07-18</w:t>
                        </w:r>
                      </w:p>
                    </w:tc>
                    <w:tc>
                      <w:tcPr>
                        <w:tcW w:w="13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E31A773" w14:textId="77777777" w:rsidR="00877EDE" w:rsidRDefault="00106231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2018-08-07</w:t>
                        </w:r>
                      </w:p>
                    </w:tc>
                  </w:tr>
                  <w:tr w:rsidR="00877EDE" w14:paraId="407293D8" w14:textId="77777777" w:rsidTr="001A1159">
                    <w:trPr>
                      <w:trHeight w:val="262"/>
                    </w:trPr>
                    <w:tc>
                      <w:tcPr>
                        <w:tcW w:w="240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531BFA5" w14:textId="77777777" w:rsidR="00877EDE" w:rsidRDefault="00106231">
                        <w:pPr>
                          <w:spacing w:after="0" w:line="240" w:lineRule="auto"/>
                        </w:pPr>
                        <w:hyperlink r:id="rId9" w:history="1">
                          <w:r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t>F.HFS-BC</w:t>
                          </w:r>
                        </w:hyperlink>
                      </w:p>
                    </w:tc>
                    <w:tc>
                      <w:tcPr>
                        <w:tcW w:w="141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091F25D" w14:textId="77777777" w:rsidR="00877EDE" w:rsidRDefault="00106231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FF"/>
                          </w:rPr>
                          <w:t>Requirements and framework for blockchain-based human factor service models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A0B8FF5" w14:textId="77777777" w:rsidR="00877EDE" w:rsidRDefault="00106231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Q24/16</w:t>
                        </w:r>
                      </w:p>
                    </w:tc>
                    <w:tc>
                      <w:tcPr>
                        <w:tcW w:w="2944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89E905C" w14:textId="77777777" w:rsidR="00877EDE" w:rsidRDefault="00106231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TD 115-WP2 (2018-07)</w:t>
                        </w:r>
                      </w:p>
                    </w:tc>
                    <w:tc>
                      <w:tcPr>
                        <w:tcW w:w="1594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614DD15" w14:textId="77777777" w:rsidR="00877EDE" w:rsidRDefault="00106231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2018-07-17</w:t>
                        </w:r>
                      </w:p>
                    </w:tc>
                    <w:tc>
                      <w:tcPr>
                        <w:tcW w:w="13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972494B" w14:textId="77777777" w:rsidR="00877EDE" w:rsidRDefault="00106231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2018-09-10</w:t>
                        </w:r>
                      </w:p>
                    </w:tc>
                  </w:tr>
                  <w:tr w:rsidR="00877EDE" w14:paraId="51C577AB" w14:textId="77777777" w:rsidTr="001A1159">
                    <w:trPr>
                      <w:trHeight w:val="262"/>
                    </w:trPr>
                    <w:tc>
                      <w:tcPr>
                        <w:tcW w:w="240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69E97E5" w14:textId="77777777" w:rsidR="00877EDE" w:rsidRDefault="00106231">
                        <w:pPr>
                          <w:spacing w:after="0" w:line="240" w:lineRule="auto"/>
                        </w:pPr>
                        <w:hyperlink r:id="rId10" w:history="1">
                          <w:proofErr w:type="gramStart"/>
                          <w:r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t>F.ICNMMS</w:t>
                          </w:r>
                          <w:proofErr w:type="gramEnd"/>
                        </w:hyperlink>
                        <w:r>
                          <w:rPr>
                            <w:rFonts w:ascii="Arial" w:eastAsia="Arial" w:hAnsi="Arial"/>
                            <w:color w:val="000000"/>
                          </w:rPr>
                          <w:t>(ex F.CCNMMS)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D35D82E" w14:textId="77777777" w:rsidR="00877EDE" w:rsidRDefault="00106231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FF"/>
                          </w:rPr>
                          <w:t>Requirements and architecture for ICN-based mobile multimedia services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5B301B9" w14:textId="77777777" w:rsidR="00877EDE" w:rsidRDefault="00106231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Q21/16</w:t>
                        </w:r>
                      </w:p>
                    </w:tc>
                    <w:tc>
                      <w:tcPr>
                        <w:tcW w:w="2944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F560C12" w14:textId="77777777" w:rsidR="00877EDE" w:rsidRDefault="00106231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TD 153-WP1 (2018-07)</w:t>
                        </w:r>
                      </w:p>
                    </w:tc>
                    <w:tc>
                      <w:tcPr>
                        <w:tcW w:w="1594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319DDAA" w14:textId="77777777" w:rsidR="00877EDE" w:rsidRDefault="00106231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2018-07-17</w:t>
                        </w:r>
                      </w:p>
                    </w:tc>
                    <w:tc>
                      <w:tcPr>
                        <w:tcW w:w="13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2599567" w14:textId="77777777" w:rsidR="00877EDE" w:rsidRDefault="00106231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2013-11-29</w:t>
                        </w:r>
                      </w:p>
                    </w:tc>
                  </w:tr>
                  <w:tr w:rsidR="00877EDE" w14:paraId="2D2E7C42" w14:textId="77777777" w:rsidTr="001A1159">
                    <w:trPr>
                      <w:trHeight w:val="262"/>
                    </w:trPr>
                    <w:tc>
                      <w:tcPr>
                        <w:tcW w:w="240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F8CC080" w14:textId="77777777" w:rsidR="00877EDE" w:rsidRDefault="00106231">
                        <w:pPr>
                          <w:spacing w:after="0" w:line="240" w:lineRule="auto"/>
                        </w:pPr>
                        <w:hyperlink r:id="rId11" w:history="1">
                          <w:proofErr w:type="spellStart"/>
                          <w:proofErr w:type="gramStart"/>
                          <w:r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t>G.VADFix</w:t>
                          </w:r>
                          <w:proofErr w:type="spellEnd"/>
                          <w:proofErr w:type="gramEnd"/>
                        </w:hyperlink>
                      </w:p>
                    </w:tc>
                    <w:tc>
                      <w:tcPr>
                        <w:tcW w:w="141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5C1BF1F" w14:textId="77777777" w:rsidR="00877EDE" w:rsidRDefault="00106231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FF"/>
                          </w:rPr>
                          <w:t>Alignment of G.7129 Annex B VAD description and source code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4CDF330" w14:textId="77777777" w:rsidR="00877EDE" w:rsidRDefault="00106231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Q7/16</w:t>
                        </w:r>
                      </w:p>
                    </w:tc>
                    <w:tc>
                      <w:tcPr>
                        <w:tcW w:w="2944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BF733B6" w14:textId="77777777" w:rsidR="00877EDE" w:rsidRDefault="00106231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TD 32-WP3 (2017-10)</w:t>
                        </w:r>
                      </w:p>
                    </w:tc>
                    <w:tc>
                      <w:tcPr>
                        <w:tcW w:w="1594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587743B" w14:textId="77777777" w:rsidR="00877EDE" w:rsidRDefault="00106231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2017-10-11</w:t>
                        </w:r>
                      </w:p>
                    </w:tc>
                    <w:tc>
                      <w:tcPr>
                        <w:tcW w:w="13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882CE3A" w14:textId="77777777" w:rsidR="00877EDE" w:rsidRDefault="00106231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2017-11-24</w:t>
                        </w:r>
                      </w:p>
                    </w:tc>
                  </w:tr>
                  <w:tr w:rsidR="00877EDE" w14:paraId="73081F7E" w14:textId="77777777" w:rsidTr="001A1159">
                    <w:trPr>
                      <w:trHeight w:val="262"/>
                    </w:trPr>
                    <w:tc>
                      <w:tcPr>
                        <w:tcW w:w="240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0CD56EF" w14:textId="77777777" w:rsidR="00877EDE" w:rsidRDefault="00106231">
                        <w:pPr>
                          <w:spacing w:after="0" w:line="240" w:lineRule="auto"/>
                        </w:pPr>
                        <w:hyperlink r:id="rId12" w:history="1">
                          <w:r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t>H.ACC-RCAD</w:t>
                          </w:r>
                        </w:hyperlink>
                      </w:p>
                    </w:tc>
                    <w:tc>
                      <w:tcPr>
                        <w:tcW w:w="141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08CCC90" w14:textId="77777777" w:rsidR="00877EDE" w:rsidRDefault="00106231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FF"/>
                          </w:rPr>
                          <w:t>Requirements for captioning and audio description for accessibility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490A3EE" w14:textId="77777777" w:rsidR="00877EDE" w:rsidRDefault="00106231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Q26/16</w:t>
                        </w:r>
                      </w:p>
                    </w:tc>
                    <w:tc>
                      <w:tcPr>
                        <w:tcW w:w="2944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BEDAAD2" w14:textId="77777777" w:rsidR="00877EDE" w:rsidRDefault="00106231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TD 568-WP2 (2016-05)</w:t>
                        </w:r>
                      </w:p>
                    </w:tc>
                    <w:tc>
                      <w:tcPr>
                        <w:tcW w:w="1594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7BEE719" w14:textId="77777777" w:rsidR="00877EDE" w:rsidRDefault="00106231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2016-06-03</w:t>
                        </w:r>
                      </w:p>
                    </w:tc>
                    <w:tc>
                      <w:tcPr>
                        <w:tcW w:w="13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1B47563" w14:textId="77777777" w:rsidR="00877EDE" w:rsidRDefault="00106231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2014-05-14</w:t>
                        </w:r>
                      </w:p>
                    </w:tc>
                  </w:tr>
                  <w:tr w:rsidR="00877EDE" w14:paraId="42ECF9F9" w14:textId="77777777" w:rsidTr="001A1159">
                    <w:trPr>
                      <w:trHeight w:val="262"/>
                    </w:trPr>
                    <w:tc>
                      <w:tcPr>
                        <w:tcW w:w="240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9AD1E62" w14:textId="77777777" w:rsidR="00877EDE" w:rsidRDefault="00106231">
                        <w:pPr>
                          <w:spacing w:after="0" w:line="240" w:lineRule="auto"/>
                        </w:pPr>
                        <w:hyperlink r:id="rId13" w:history="1">
                          <w:r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t>H.EMQ</w:t>
                          </w:r>
                        </w:hyperlink>
                      </w:p>
                    </w:tc>
                    <w:tc>
                      <w:tcPr>
                        <w:tcW w:w="141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17367F3" w14:textId="77777777" w:rsidR="00877EDE" w:rsidRDefault="00106231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FF"/>
                          </w:rPr>
                          <w:t>A cooperative architecture for enhanced multimedia QoS/QoE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367A0A7" w14:textId="77777777" w:rsidR="00877EDE" w:rsidRDefault="00106231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Q11/16</w:t>
                        </w:r>
                      </w:p>
                    </w:tc>
                    <w:tc>
                      <w:tcPr>
                        <w:tcW w:w="2944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98B1C88" w14:textId="77777777" w:rsidR="00877EDE" w:rsidRDefault="00106231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TD 259-WP1 (2015-02)</w:t>
                        </w:r>
                      </w:p>
                    </w:tc>
                    <w:tc>
                      <w:tcPr>
                        <w:tcW w:w="1594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8D25C89" w14:textId="77777777" w:rsidR="00877EDE" w:rsidRDefault="00106231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2015-02-16</w:t>
                        </w:r>
                      </w:p>
                    </w:tc>
                    <w:tc>
                      <w:tcPr>
                        <w:tcW w:w="13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934A00E" w14:textId="77777777" w:rsidR="00877EDE" w:rsidRDefault="00106231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2012-01-19</w:t>
                        </w:r>
                      </w:p>
                    </w:tc>
                  </w:tr>
                  <w:tr w:rsidR="00877EDE" w14:paraId="4855EE74" w14:textId="77777777" w:rsidTr="001A1159">
                    <w:trPr>
                      <w:trHeight w:val="262"/>
                    </w:trPr>
                    <w:tc>
                      <w:tcPr>
                        <w:tcW w:w="240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83EAAD6" w14:textId="77777777" w:rsidR="00877EDE" w:rsidRDefault="00106231" w:rsidP="001A1159">
                        <w:pPr>
                          <w:keepNext/>
                          <w:spacing w:after="0" w:line="240" w:lineRule="auto"/>
                        </w:pPr>
                        <w:hyperlink r:id="rId14" w:history="1">
                          <w:proofErr w:type="gramStart"/>
                          <w:r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t>H.HL</w:t>
                          </w:r>
                          <w:proofErr w:type="gramEnd"/>
                          <w:r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t>-SM</w:t>
                          </w:r>
                        </w:hyperlink>
                      </w:p>
                    </w:tc>
                    <w:tc>
                      <w:tcPr>
                        <w:tcW w:w="141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72CA45E" w14:textId="77777777" w:rsidR="00877EDE" w:rsidRDefault="00106231" w:rsidP="001A1159">
                        <w:pPr>
                          <w:keepNext/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FF"/>
                          </w:rPr>
                          <w:t xml:space="preserve">Structure model for data exchange </w:t>
                        </w:r>
                        <w:r>
                          <w:rPr>
                            <w:rFonts w:ascii="Arial" w:eastAsia="Arial" w:hAnsi="Arial"/>
                            <w:color w:val="0000FF"/>
                          </w:rPr>
                          <w:lastRenderedPageBreak/>
                          <w:t>between heterogeneous health lifelog services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6AA6EB5" w14:textId="77777777" w:rsidR="00877EDE" w:rsidRDefault="00106231" w:rsidP="001A1159">
                        <w:pPr>
                          <w:keepNext/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lastRenderedPageBreak/>
                          <w:t>Q28/16</w:t>
                        </w:r>
                      </w:p>
                    </w:tc>
                    <w:tc>
                      <w:tcPr>
                        <w:tcW w:w="2944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365F750" w14:textId="77777777" w:rsidR="00877EDE" w:rsidRDefault="00106231" w:rsidP="001A1159">
                        <w:pPr>
                          <w:keepNext/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TD 20R1-WP2 (2017-01)</w:t>
                        </w:r>
                      </w:p>
                    </w:tc>
                    <w:tc>
                      <w:tcPr>
                        <w:tcW w:w="1594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9CD7E92" w14:textId="77777777" w:rsidR="00877EDE" w:rsidRDefault="00106231" w:rsidP="001A1159">
                        <w:pPr>
                          <w:keepNext/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2017-01-24</w:t>
                        </w:r>
                      </w:p>
                    </w:tc>
                    <w:tc>
                      <w:tcPr>
                        <w:tcW w:w="13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B7D7DF4" w14:textId="77777777" w:rsidR="00877EDE" w:rsidRDefault="00106231" w:rsidP="001A1159">
                        <w:pPr>
                          <w:keepNext/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2016-03-31</w:t>
                        </w:r>
                      </w:p>
                    </w:tc>
                  </w:tr>
                  <w:tr w:rsidR="00877EDE" w14:paraId="3EDD67F8" w14:textId="77777777" w:rsidTr="001A1159">
                    <w:trPr>
                      <w:trHeight w:val="262"/>
                    </w:trPr>
                    <w:tc>
                      <w:tcPr>
                        <w:tcW w:w="240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3A9B8E0" w14:textId="77777777" w:rsidR="00877EDE" w:rsidRDefault="00106231">
                        <w:pPr>
                          <w:spacing w:after="0" w:line="240" w:lineRule="auto"/>
                        </w:pPr>
                        <w:hyperlink r:id="rId15" w:history="1">
                          <w:proofErr w:type="spellStart"/>
                          <w:proofErr w:type="gramStart"/>
                          <w:r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t>H.OIMSArch</w:t>
                          </w:r>
                          <w:proofErr w:type="spellEnd"/>
                          <w:proofErr w:type="gramEnd"/>
                        </w:hyperlink>
                      </w:p>
                    </w:tc>
                    <w:tc>
                      <w:tcPr>
                        <w:tcW w:w="141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1262FF5" w14:textId="77777777" w:rsidR="00877EDE" w:rsidRDefault="00106231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FF"/>
                          </w:rPr>
                          <w:t>Architecture for on-demand service based on interactive multimedia streaming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10AA7E3" w14:textId="77777777" w:rsidR="00877EDE" w:rsidRDefault="00106231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Q21/16</w:t>
                        </w:r>
                      </w:p>
                    </w:tc>
                    <w:tc>
                      <w:tcPr>
                        <w:tcW w:w="2944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0D7A028" w14:textId="77777777" w:rsidR="00877EDE" w:rsidRDefault="00106231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TD 161-WP1 (2018-07)</w:t>
                        </w:r>
                      </w:p>
                    </w:tc>
                    <w:tc>
                      <w:tcPr>
                        <w:tcW w:w="1594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B27FF91" w14:textId="77777777" w:rsidR="00877EDE" w:rsidRDefault="00106231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2018-07-18</w:t>
                        </w:r>
                      </w:p>
                    </w:tc>
                    <w:tc>
                      <w:tcPr>
                        <w:tcW w:w="13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88419C5" w14:textId="77777777" w:rsidR="00877EDE" w:rsidRDefault="00106231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2018-07-05</w:t>
                        </w:r>
                      </w:p>
                    </w:tc>
                  </w:tr>
                </w:tbl>
                <w:p w14:paraId="1281AC66" w14:textId="77777777" w:rsidR="00877EDE" w:rsidRDefault="00877EDE">
                  <w:pPr>
                    <w:spacing w:after="0" w:line="240" w:lineRule="auto"/>
                  </w:pPr>
                </w:p>
              </w:tc>
            </w:tr>
            <w:tr w:rsidR="00877EDE" w14:paraId="71C67010" w14:textId="77777777">
              <w:trPr>
                <w:trHeight w:val="131"/>
              </w:trPr>
              <w:tc>
                <w:tcPr>
                  <w:tcW w:w="10765" w:type="dxa"/>
                </w:tcPr>
                <w:p w14:paraId="34B07D5F" w14:textId="77777777" w:rsidR="00877EDE" w:rsidRDefault="00877EDE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14:paraId="64C60BBF" w14:textId="77777777" w:rsidR="00877EDE" w:rsidRDefault="00877EDE">
            <w:pPr>
              <w:spacing w:after="0" w:line="240" w:lineRule="auto"/>
            </w:pPr>
          </w:p>
        </w:tc>
      </w:tr>
      <w:tr w:rsidR="00877EDE" w14:paraId="2FC12D94" w14:textId="77777777" w:rsidTr="001A1159">
        <w:trPr>
          <w:trHeight w:val="104"/>
        </w:trPr>
        <w:tc>
          <w:tcPr>
            <w:tcW w:w="86" w:type="dxa"/>
          </w:tcPr>
          <w:p w14:paraId="7D40B1AD" w14:textId="77777777" w:rsidR="00877EDE" w:rsidRDefault="00877EDE"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 w14:paraId="35ED42D1" w14:textId="77777777" w:rsidR="00877EDE" w:rsidRDefault="00877EDE"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 w14:paraId="6A292743" w14:textId="77777777" w:rsidR="00877EDE" w:rsidRDefault="00877EDE"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 w14:paraId="47D41F4A" w14:textId="77777777" w:rsidR="00877EDE" w:rsidRDefault="00877EDE">
            <w:pPr>
              <w:pStyle w:val="EmptyCellLayoutStyle"/>
              <w:spacing w:after="0" w:line="240" w:lineRule="auto"/>
            </w:pPr>
          </w:p>
        </w:tc>
      </w:tr>
    </w:tbl>
    <w:p w14:paraId="20FE5C7C" w14:textId="77777777" w:rsidR="00877EDE" w:rsidRDefault="00877EDE">
      <w:pPr>
        <w:spacing w:after="0" w:line="240" w:lineRule="auto"/>
      </w:pPr>
    </w:p>
    <w:sectPr w:rsidR="00877EDE">
      <w:headerReference w:type="default" r:id="rId16"/>
      <w:footerReference w:type="default" r:id="rId17"/>
      <w:pgSz w:w="12057" w:h="16837"/>
      <w:pgMar w:top="1757" w:right="566" w:bottom="1514" w:left="566" w:header="566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DBD61B" w14:textId="77777777" w:rsidR="00106231" w:rsidRDefault="00106231">
      <w:pPr>
        <w:spacing w:after="0" w:line="240" w:lineRule="auto"/>
      </w:pPr>
      <w:r>
        <w:separator/>
      </w:r>
    </w:p>
  </w:endnote>
  <w:endnote w:type="continuationSeparator" w:id="0">
    <w:p w14:paraId="79A25B32" w14:textId="77777777" w:rsidR="00106231" w:rsidRDefault="001062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58"/>
      <w:gridCol w:w="5016"/>
      <w:gridCol w:w="1595"/>
      <w:gridCol w:w="3312"/>
      <w:gridCol w:w="841"/>
    </w:tblGrid>
    <w:tr w:rsidR="00877EDE" w14:paraId="563C1D74" w14:textId="77777777">
      <w:tc>
        <w:tcPr>
          <w:tcW w:w="158" w:type="dxa"/>
        </w:tcPr>
        <w:p w14:paraId="5E281926" w14:textId="77777777" w:rsidR="00877EDE" w:rsidRDefault="00877EDE"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 w14:paraId="4359A00B" w14:textId="77777777" w:rsidR="00877EDE" w:rsidRDefault="00877EDE"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 w14:paraId="605DACA5" w14:textId="77777777" w:rsidR="00877EDE" w:rsidRDefault="00877EDE"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 w14:paraId="04B5304E" w14:textId="77777777" w:rsidR="00877EDE" w:rsidRDefault="00877EDE"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 w14:paraId="360AC534" w14:textId="77777777" w:rsidR="00877EDE" w:rsidRDefault="00877EDE">
          <w:pPr>
            <w:pStyle w:val="EmptyCellLayoutStyle"/>
            <w:spacing w:after="0" w:line="240" w:lineRule="auto"/>
          </w:pPr>
        </w:p>
      </w:tc>
    </w:tr>
    <w:tr w:rsidR="00877EDE" w14:paraId="286849D3" w14:textId="77777777">
      <w:tc>
        <w:tcPr>
          <w:tcW w:w="158" w:type="dxa"/>
        </w:tcPr>
        <w:p w14:paraId="5B42C281" w14:textId="77777777" w:rsidR="00877EDE" w:rsidRDefault="00877EDE"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5016"/>
          </w:tblGrid>
          <w:tr w:rsidR="00877EDE" w14:paraId="6FDFDE8E" w14:textId="77777777">
            <w:trPr>
              <w:trHeight w:val="262"/>
            </w:trPr>
            <w:tc>
              <w:tcPr>
                <w:tcW w:w="5016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2B2CC720" w14:textId="77777777" w:rsidR="00877EDE" w:rsidRDefault="00106231">
                <w:pPr>
                  <w:spacing w:after="0" w:line="240" w:lineRule="auto"/>
                </w:pPr>
                <w:r>
                  <w:rPr>
                    <w:rFonts w:ascii="Calibri" w:eastAsia="Calibri" w:hAnsi="Calibri"/>
                    <w:color w:val="000000"/>
                  </w:rPr>
                  <w:t>Source: http://paris.itu.int:80/ReportServer</w:t>
                </w:r>
              </w:p>
            </w:tc>
          </w:tr>
        </w:tbl>
        <w:p w14:paraId="7A69D5CF" w14:textId="77777777" w:rsidR="00877EDE" w:rsidRDefault="00877EDE">
          <w:pPr>
            <w:spacing w:after="0" w:line="240" w:lineRule="auto"/>
          </w:pPr>
        </w:p>
      </w:tc>
      <w:tc>
        <w:tcPr>
          <w:tcW w:w="1595" w:type="dxa"/>
        </w:tcPr>
        <w:p w14:paraId="493C5983" w14:textId="77777777" w:rsidR="00877EDE" w:rsidRDefault="00877EDE"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3312"/>
          </w:tblGrid>
          <w:tr w:rsidR="00877EDE" w14:paraId="4067B96C" w14:textId="77777777">
            <w:trPr>
              <w:trHeight w:val="262"/>
            </w:trPr>
            <w:tc>
              <w:tcPr>
                <w:tcW w:w="3312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2B42E569" w14:textId="77777777" w:rsidR="00877EDE" w:rsidRDefault="00106231">
                <w:pPr>
                  <w:spacing w:after="0" w:line="240" w:lineRule="auto"/>
                </w:pPr>
                <w:r>
                  <w:rPr>
                    <w:rFonts w:ascii="Calibri" w:eastAsia="Calibri" w:hAnsi="Calibri"/>
                    <w:color w:val="000000"/>
                  </w:rPr>
                  <w:fldChar w:fldCharType="begin"/>
                </w:r>
                <w:r>
                  <w:rPr>
                    <w:rFonts w:ascii="Calibri" w:eastAsia="Calibri" w:hAnsi="Calibri"/>
                    <w:noProof/>
                    <w:color w:val="000000"/>
                  </w:rPr>
                  <w:instrText xml:space="preserve"> PAGE </w:instrText>
                </w:r>
                <w:r>
                  <w:rPr>
                    <w:rFonts w:ascii="Calibri" w:eastAsia="Calibri" w:hAnsi="Calibri"/>
                    <w:color w:val="000000"/>
                  </w:rPr>
                  <w:fldChar w:fldCharType="separate"/>
                </w:r>
                <w:r>
                  <w:rPr>
                    <w:rFonts w:ascii="Calibri" w:eastAsia="Calibri" w:hAnsi="Calibri"/>
                    <w:color w:val="000000"/>
                  </w:rPr>
                  <w:t>1</w:t>
                </w:r>
                <w:r>
                  <w:rPr>
                    <w:rFonts w:ascii="Calibri" w:eastAsia="Calibri" w:hAnsi="Calibri"/>
                    <w:color w:val="000000"/>
                  </w:rPr>
                  <w:fldChar w:fldCharType="end"/>
                </w:r>
                <w:r>
                  <w:rPr>
                    <w:rFonts w:ascii="Calibri" w:eastAsia="Calibri" w:hAnsi="Calibri"/>
                    <w:color w:val="000000"/>
                  </w:rPr>
                  <w:t>/</w:t>
                </w:r>
                <w:r>
                  <w:rPr>
                    <w:rFonts w:ascii="Calibri" w:eastAsia="Calibri" w:hAnsi="Calibri"/>
                    <w:color w:val="000000"/>
                  </w:rPr>
                  <w:fldChar w:fldCharType="begin"/>
                </w:r>
                <w:r>
                  <w:rPr>
                    <w:rFonts w:ascii="Calibri" w:eastAsia="Calibri" w:hAnsi="Calibri"/>
                    <w:noProof/>
                    <w:color w:val="000000"/>
                  </w:rPr>
                  <w:instrText xml:space="preserve"> NUMPAGES </w:instrText>
                </w:r>
                <w:r>
                  <w:rPr>
                    <w:rFonts w:ascii="Calibri" w:eastAsia="Calibri" w:hAnsi="Calibri"/>
                    <w:color w:val="000000"/>
                  </w:rPr>
                  <w:fldChar w:fldCharType="separate"/>
                </w:r>
                <w:r>
                  <w:rPr>
                    <w:rFonts w:ascii="Calibri" w:eastAsia="Calibri" w:hAnsi="Calibri"/>
                    <w:color w:val="000000"/>
                  </w:rPr>
                  <w:t>1</w:t>
                </w:r>
                <w:r>
                  <w:rPr>
                    <w:rFonts w:ascii="Calibri" w:eastAsia="Calibri" w:hAnsi="Calibri"/>
                    <w:color w:val="000000"/>
                  </w:rPr>
                  <w:fldChar w:fldCharType="end"/>
                </w:r>
              </w:p>
            </w:tc>
          </w:tr>
        </w:tbl>
        <w:p w14:paraId="66413AA0" w14:textId="77777777" w:rsidR="00877EDE" w:rsidRDefault="00877EDE">
          <w:pPr>
            <w:spacing w:after="0" w:line="240" w:lineRule="auto"/>
          </w:pPr>
        </w:p>
      </w:tc>
      <w:tc>
        <w:tcPr>
          <w:tcW w:w="841" w:type="dxa"/>
        </w:tcPr>
        <w:p w14:paraId="6F72F685" w14:textId="77777777" w:rsidR="00877EDE" w:rsidRDefault="00877EDE">
          <w:pPr>
            <w:pStyle w:val="EmptyCellLayoutStyle"/>
            <w:spacing w:after="0" w:line="240" w:lineRule="auto"/>
          </w:pPr>
        </w:p>
      </w:tc>
    </w:tr>
    <w:tr w:rsidR="00877EDE" w14:paraId="12C2CEA8" w14:textId="77777777">
      <w:tc>
        <w:tcPr>
          <w:tcW w:w="158" w:type="dxa"/>
        </w:tcPr>
        <w:p w14:paraId="43E4E0B8" w14:textId="77777777" w:rsidR="00877EDE" w:rsidRDefault="00877EDE"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 w14:paraId="3E8DCE1B" w14:textId="77777777" w:rsidR="00877EDE" w:rsidRDefault="00877EDE"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 w14:paraId="6128C4CA" w14:textId="77777777" w:rsidR="00877EDE" w:rsidRDefault="00877EDE"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 w14:paraId="74125132" w14:textId="77777777" w:rsidR="00877EDE" w:rsidRDefault="00877EDE"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 w14:paraId="7DC1E6DE" w14:textId="77777777" w:rsidR="00877EDE" w:rsidRDefault="00877EDE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0F6C34" w14:textId="77777777" w:rsidR="00106231" w:rsidRDefault="00106231">
      <w:pPr>
        <w:spacing w:after="0" w:line="240" w:lineRule="auto"/>
      </w:pPr>
      <w:r>
        <w:separator/>
      </w:r>
    </w:p>
  </w:footnote>
  <w:footnote w:type="continuationSeparator" w:id="0">
    <w:p w14:paraId="46534F84" w14:textId="77777777" w:rsidR="00106231" w:rsidRDefault="001062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200"/>
      <w:gridCol w:w="158"/>
      <w:gridCol w:w="8723"/>
      <w:gridCol w:w="841"/>
    </w:tblGrid>
    <w:tr w:rsidR="00877EDE" w14:paraId="2ACEE8AE" w14:textId="77777777">
      <w:tc>
        <w:tcPr>
          <w:tcW w:w="1200" w:type="dxa"/>
        </w:tcPr>
        <w:p w14:paraId="05C5DD1F" w14:textId="77777777" w:rsidR="00877EDE" w:rsidRDefault="00877EDE"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 w14:paraId="12C0AC3B" w14:textId="77777777" w:rsidR="00877EDE" w:rsidRDefault="00877EDE"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 w14:paraId="049C0F3B" w14:textId="77777777" w:rsidR="00877EDE" w:rsidRDefault="00877EDE"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 w14:paraId="7200FBF5" w14:textId="77777777" w:rsidR="00877EDE" w:rsidRDefault="00877EDE">
          <w:pPr>
            <w:pStyle w:val="EmptyCellLayoutStyle"/>
            <w:spacing w:after="0" w:line="240" w:lineRule="auto"/>
          </w:pPr>
        </w:p>
      </w:tc>
    </w:tr>
    <w:tr w:rsidR="00877EDE" w14:paraId="322A9FFC" w14:textId="77777777">
      <w:tc>
        <w:tcPr>
          <w:tcW w:w="1200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14:paraId="5EC12CA8" w14:textId="77777777" w:rsidR="00877EDE" w:rsidRDefault="00106231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 wp14:anchorId="1FF88865" wp14:editId="1C955C37">
                <wp:extent cx="685800" cy="685800"/>
                <wp:effectExtent l="0" t="0" r="0" b="0"/>
                <wp:docPr id="1" name="img3.gif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3.gif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8" w:type="dxa"/>
        </w:tcPr>
        <w:p w14:paraId="33DB13E1" w14:textId="77777777" w:rsidR="00877EDE" w:rsidRDefault="00877EDE"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 w14:paraId="76967953" w14:textId="77777777" w:rsidR="00877EDE" w:rsidRDefault="00877EDE"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 w14:paraId="05B95626" w14:textId="77777777" w:rsidR="00877EDE" w:rsidRDefault="00877EDE">
          <w:pPr>
            <w:pStyle w:val="EmptyCellLayoutStyle"/>
            <w:spacing w:after="0" w:line="240" w:lineRule="auto"/>
          </w:pPr>
        </w:p>
      </w:tc>
    </w:tr>
    <w:tr w:rsidR="00877EDE" w14:paraId="082A222B" w14:textId="77777777">
      <w:tc>
        <w:tcPr>
          <w:tcW w:w="1200" w:type="dxa"/>
          <w:vMerge/>
        </w:tcPr>
        <w:p w14:paraId="28485885" w14:textId="77777777" w:rsidR="00877EDE" w:rsidRDefault="00877EDE"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 w14:paraId="7A78B536" w14:textId="77777777" w:rsidR="00877EDE" w:rsidRDefault="00877EDE"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23"/>
          </w:tblGrid>
          <w:tr w:rsidR="00877EDE" w14:paraId="40B39579" w14:textId="77777777">
            <w:trPr>
              <w:trHeight w:val="426"/>
            </w:trPr>
            <w:tc>
              <w:tcPr>
                <w:tcW w:w="8723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03CCE317" w14:textId="77777777" w:rsidR="00877EDE" w:rsidRDefault="00106231">
                <w:pPr>
                  <w:spacing w:after="0" w:line="240" w:lineRule="auto"/>
                </w:pPr>
                <w:r>
                  <w:rPr>
                    <w:rFonts w:ascii="Calibri" w:eastAsia="Calibri" w:hAnsi="Calibri"/>
                    <w:b/>
                    <w:color w:val="000000"/>
                    <w:sz w:val="32"/>
                  </w:rPr>
                  <w:t xml:space="preserve"> List of possible stale work items for SG16 (over 18 months)</w:t>
                </w:r>
              </w:p>
              <w:p w14:paraId="6630903E" w14:textId="77777777" w:rsidR="00877EDE" w:rsidRDefault="00106231">
                <w:pPr>
                  <w:spacing w:after="0" w:line="240" w:lineRule="auto"/>
                </w:pPr>
                <w:r>
                  <w:rPr>
                    <w:rFonts w:ascii="Calibri" w:eastAsia="Calibri" w:hAnsi="Calibri"/>
                    <w:b/>
                    <w:color w:val="000000"/>
                    <w:sz w:val="32"/>
                  </w:rPr>
                  <w:t>Cut-off date: 2019-03-27</w:t>
                </w:r>
              </w:p>
              <w:p w14:paraId="701A7EC6" w14:textId="5B5816BA" w:rsidR="00877EDE" w:rsidRDefault="00106231">
                <w:pPr>
                  <w:spacing w:after="0" w:line="240" w:lineRule="auto"/>
                </w:pPr>
                <w:r>
                  <w:rPr>
                    <w:rFonts w:ascii="Calibri" w:eastAsia="Calibri" w:hAnsi="Calibri"/>
                    <w:b/>
                    <w:color w:val="000000"/>
                    <w:sz w:val="32"/>
                  </w:rPr>
                  <w:t xml:space="preserve"> </w:t>
                </w:r>
                <w:r w:rsidR="001A1159">
                  <w:rPr>
                    <w:rFonts w:ascii="Calibri" w:eastAsia="Calibri" w:hAnsi="Calibri"/>
                    <w:i/>
                    <w:color w:val="000000"/>
                    <w:sz w:val="32"/>
                  </w:rPr>
                  <w:t>9</w:t>
                </w:r>
                <w:r>
                  <w:rPr>
                    <w:rFonts w:ascii="Calibri" w:eastAsia="Calibri" w:hAnsi="Calibri"/>
                    <w:i/>
                    <w:color w:val="000000"/>
                    <w:sz w:val="32"/>
                  </w:rPr>
                  <w:t xml:space="preserve"> items</w:t>
                </w:r>
              </w:p>
              <w:p w14:paraId="437E737B" w14:textId="77777777" w:rsidR="00877EDE" w:rsidRDefault="00106231">
                <w:pPr>
                  <w:spacing w:after="0" w:line="240" w:lineRule="auto"/>
                </w:pPr>
                <w:r>
                  <w:rPr>
                    <w:rFonts w:ascii="Calibri" w:eastAsia="Calibri" w:hAnsi="Calibri"/>
                    <w:color w:val="000000"/>
                    <w:sz w:val="24"/>
                  </w:rPr>
                  <w:t>This report includes</w:t>
                </w:r>
                <w:r>
                  <w:rPr>
                    <w:rFonts w:ascii="Calibri" w:eastAsia="Calibri" w:hAnsi="Calibri"/>
                    <w:color w:val="1F497D"/>
                    <w:sz w:val="24"/>
                  </w:rPr>
                  <w:t xml:space="preserve"> </w:t>
                </w:r>
                <w:r>
                  <w:rPr>
                    <w:rFonts w:ascii="Calibri" w:eastAsia="Calibri" w:hAnsi="Calibri"/>
                    <w:b/>
                    <w:color w:val="000000"/>
                    <w:sz w:val="22"/>
                  </w:rPr>
                  <w:t>SG16</w:t>
                </w:r>
                <w:r>
                  <w:rPr>
                    <w:rFonts w:ascii="Calibri" w:eastAsia="Calibri" w:hAnsi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eastAsia="Calibri" w:hAnsi="Calibri"/>
                    <w:color w:val="000000"/>
                    <w:sz w:val="24"/>
                  </w:rPr>
                  <w:t>work items (WIs) which do not contain a reference text, or whose references were updated before the cut-off date, or for which the date of the last update is not recorded in the database.</w:t>
                </w:r>
              </w:p>
              <w:p w14:paraId="652111C5" w14:textId="77777777" w:rsidR="00877EDE" w:rsidRDefault="00106231">
                <w:pPr>
                  <w:spacing w:after="0" w:line="240" w:lineRule="auto"/>
                </w:pPr>
                <w:r>
                  <w:rPr>
                    <w:rFonts w:ascii="Calibri" w:eastAsia="Calibri" w:hAnsi="Calibri"/>
                    <w:b/>
                    <w:color w:val="000000"/>
                    <w:sz w:val="24"/>
                  </w:rPr>
                  <w:t>NOTE -</w:t>
                </w:r>
                <w:r>
                  <w:rPr>
                    <w:rFonts w:ascii="Calibri" w:eastAsia="Calibri" w:hAnsi="Calibri"/>
                    <w:color w:val="000000"/>
                    <w:sz w:val="24"/>
                  </w:rPr>
                  <w:t xml:space="preserve"> Repeated rows for the same work ite</w:t>
                </w:r>
                <w:r>
                  <w:rPr>
                    <w:rFonts w:ascii="Calibri" w:eastAsia="Calibri" w:hAnsi="Calibri"/>
                    <w:color w:val="000000"/>
                    <w:sz w:val="24"/>
                  </w:rPr>
                  <w:t>m indicate that more than one reference is currently indicated as "active" in the work programme database.</w:t>
                </w:r>
              </w:p>
            </w:tc>
          </w:tr>
        </w:tbl>
        <w:p w14:paraId="447A13CE" w14:textId="77777777" w:rsidR="00877EDE" w:rsidRDefault="00877EDE">
          <w:pPr>
            <w:spacing w:after="0" w:line="240" w:lineRule="auto"/>
          </w:pPr>
        </w:p>
      </w:tc>
      <w:tc>
        <w:tcPr>
          <w:tcW w:w="841" w:type="dxa"/>
        </w:tcPr>
        <w:p w14:paraId="1A569F4E" w14:textId="77777777" w:rsidR="00877EDE" w:rsidRDefault="00877EDE">
          <w:pPr>
            <w:pStyle w:val="EmptyCellLayoutStyle"/>
            <w:spacing w:after="0" w:line="240" w:lineRule="auto"/>
          </w:pPr>
        </w:p>
      </w:tc>
    </w:tr>
    <w:tr w:rsidR="00877EDE" w14:paraId="097E6F5F" w14:textId="77777777">
      <w:tc>
        <w:tcPr>
          <w:tcW w:w="1200" w:type="dxa"/>
          <w:vMerge/>
        </w:tcPr>
        <w:p w14:paraId="536D9340" w14:textId="77777777" w:rsidR="00877EDE" w:rsidRDefault="00877EDE"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 w14:paraId="2DB6F0F7" w14:textId="77777777" w:rsidR="00877EDE" w:rsidRDefault="00877EDE"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 w14:paraId="5E471117" w14:textId="77777777" w:rsidR="00877EDE" w:rsidRDefault="00877EDE"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 w14:paraId="676785A1" w14:textId="77777777" w:rsidR="00877EDE" w:rsidRDefault="00877EDE">
          <w:pPr>
            <w:pStyle w:val="EmptyCellLayoutStyle"/>
            <w:spacing w:after="0" w:line="240" w:lineRule="auto"/>
          </w:pPr>
        </w:p>
      </w:tc>
    </w:tr>
    <w:tr w:rsidR="00877EDE" w14:paraId="40FF2F76" w14:textId="77777777">
      <w:tc>
        <w:tcPr>
          <w:tcW w:w="1200" w:type="dxa"/>
          <w:vMerge/>
        </w:tcPr>
        <w:p w14:paraId="528348FB" w14:textId="77777777" w:rsidR="00877EDE" w:rsidRDefault="00877EDE"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 w14:paraId="1193AB3D" w14:textId="77777777" w:rsidR="00877EDE" w:rsidRDefault="00877EDE"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23"/>
          </w:tblGrid>
          <w:tr w:rsidR="00877EDE" w14:paraId="197342C4" w14:textId="77777777">
            <w:trPr>
              <w:trHeight w:val="253"/>
            </w:trPr>
            <w:tc>
              <w:tcPr>
                <w:tcW w:w="8723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691D05C5" w14:textId="77777777" w:rsidR="00877EDE" w:rsidRDefault="00106231">
                <w:pPr>
                  <w:spacing w:after="0" w:line="240" w:lineRule="auto"/>
                  <w:jc w:val="right"/>
                </w:pPr>
                <w:r>
                  <w:rPr>
                    <w:rFonts w:ascii="Calibri" w:eastAsia="Calibri" w:hAnsi="Calibri"/>
                    <w:color w:val="000000"/>
                    <w:sz w:val="18"/>
                  </w:rPr>
                  <w:t>Data as of 9/17/2020 1:49:28 PM - Generated by ITU_USERS\</w:t>
                </w:r>
                <w:proofErr w:type="spellStart"/>
                <w:r>
                  <w:rPr>
                    <w:rFonts w:ascii="Calibri" w:eastAsia="Calibri" w:hAnsi="Calibri"/>
                    <w:color w:val="000000"/>
                    <w:sz w:val="18"/>
                  </w:rPr>
                  <w:t>londo</w:t>
                </w:r>
                <w:proofErr w:type="spellEnd"/>
                <w:r>
                  <w:rPr>
                    <w:rFonts w:ascii="Calibri" w:eastAsia="Calibri" w:hAnsi="Calibri"/>
                    <w:color w:val="000000"/>
                    <w:sz w:val="18"/>
                  </w:rPr>
                  <w:t xml:space="preserve">                                                     Total pages </w:t>
                </w:r>
                <w:r>
                  <w:rPr>
                    <w:rFonts w:ascii="Calibri" w:eastAsia="Calibri" w:hAnsi="Calibri"/>
                    <w:color w:val="000000"/>
                    <w:sz w:val="18"/>
                  </w:rPr>
                  <w:fldChar w:fldCharType="begin"/>
                </w:r>
                <w:r>
                  <w:rPr>
                    <w:rFonts w:ascii="Calibri" w:eastAsia="Calibri" w:hAnsi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eastAsia="Calibri" w:hAnsi="Calibri"/>
                    <w:color w:val="000000"/>
                    <w:sz w:val="18"/>
                  </w:rPr>
                  <w:fldChar w:fldCharType="separate"/>
                </w:r>
                <w:r>
                  <w:rPr>
                    <w:rFonts w:ascii="Calibri" w:eastAsia="Calibri" w:hAnsi="Calibri"/>
                    <w:color w:val="000000"/>
                    <w:sz w:val="18"/>
                  </w:rPr>
                  <w:t>1</w:t>
                </w:r>
                <w:r>
                  <w:rPr>
                    <w:rFonts w:ascii="Calibri" w:eastAsia="Calibri" w:hAnsi="Calibri"/>
                    <w:color w:val="000000"/>
                    <w:sz w:val="18"/>
                  </w:rPr>
                  <w:fldChar w:fldCharType="end"/>
                </w:r>
              </w:p>
            </w:tc>
          </w:tr>
        </w:tbl>
        <w:p w14:paraId="75D517C4" w14:textId="77777777" w:rsidR="00877EDE" w:rsidRDefault="00877EDE">
          <w:pPr>
            <w:spacing w:after="0" w:line="240" w:lineRule="auto"/>
          </w:pPr>
        </w:p>
      </w:tc>
      <w:tc>
        <w:tcPr>
          <w:tcW w:w="841" w:type="dxa"/>
        </w:tcPr>
        <w:p w14:paraId="0AFDADBF" w14:textId="77777777" w:rsidR="00877EDE" w:rsidRDefault="00877EDE">
          <w:pPr>
            <w:pStyle w:val="EmptyCellLayoutStyle"/>
            <w:spacing w:after="0" w:line="240" w:lineRule="auto"/>
          </w:pPr>
        </w:p>
      </w:tc>
    </w:tr>
    <w:tr w:rsidR="00877EDE" w14:paraId="6E30681C" w14:textId="77777777">
      <w:tc>
        <w:tcPr>
          <w:tcW w:w="1200" w:type="dxa"/>
          <w:vMerge/>
        </w:tcPr>
        <w:p w14:paraId="18CC88C1" w14:textId="77777777" w:rsidR="00877EDE" w:rsidRDefault="00877EDE"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 w14:paraId="79A70124" w14:textId="77777777" w:rsidR="00877EDE" w:rsidRDefault="00877EDE"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 w14:paraId="16E3C8A7" w14:textId="77777777" w:rsidR="00877EDE" w:rsidRDefault="00877EDE"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 w14:paraId="3B956AD6" w14:textId="77777777" w:rsidR="00877EDE" w:rsidRDefault="00877EDE">
          <w:pPr>
            <w:pStyle w:val="EmptyCellLayoutStyle"/>
            <w:spacing w:after="0" w:line="240" w:lineRule="auto"/>
          </w:pPr>
        </w:p>
      </w:tc>
    </w:tr>
    <w:tr w:rsidR="00877EDE" w14:paraId="1F140FFB" w14:textId="77777777">
      <w:tc>
        <w:tcPr>
          <w:tcW w:w="1200" w:type="dxa"/>
        </w:tcPr>
        <w:p w14:paraId="5216E83E" w14:textId="77777777" w:rsidR="00877EDE" w:rsidRDefault="00877EDE"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 w14:paraId="53D865EB" w14:textId="77777777" w:rsidR="00877EDE" w:rsidRDefault="00877EDE"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 w14:paraId="2FCAC895" w14:textId="77777777" w:rsidR="00877EDE" w:rsidRDefault="00877EDE"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 w14:paraId="117DB84D" w14:textId="77777777" w:rsidR="00877EDE" w:rsidRDefault="00877EDE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2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3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4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5" w15:restartNumberingAfterBreak="0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6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7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8" w15:restartNumberingAfterBreak="0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9" w15:restartNumberingAfterBreak="0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0" w15:restartNumberingAfterBreak="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1" w15:restartNumberingAfterBreak="0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2" w15:restartNumberingAfterBreak="0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3" w15:restartNumberingAfterBreak="0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7EDE"/>
    <w:rsid w:val="00106231"/>
    <w:rsid w:val="001A1159"/>
    <w:rsid w:val="00877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48F9CA"/>
  <w15:docId w15:val="{F6BC355A-BD53-444D-A7F7-842DB8853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Header">
    <w:name w:val="header"/>
    <w:basedOn w:val="Normal"/>
    <w:link w:val="HeaderChar"/>
    <w:uiPriority w:val="99"/>
    <w:unhideWhenUsed/>
    <w:rsid w:val="001A11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1159"/>
  </w:style>
  <w:style w:type="paragraph" w:styleId="Footer">
    <w:name w:val="footer"/>
    <w:basedOn w:val="Normal"/>
    <w:link w:val="FooterChar"/>
    <w:uiPriority w:val="99"/>
    <w:unhideWhenUsed/>
    <w:rsid w:val="001A11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1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u.int/ITU-T/workprog/wp_item.aspx?isn=14758" TargetMode="External"/><Relationship Id="rId13" Type="http://schemas.openxmlformats.org/officeDocument/2006/relationships/hyperlink" Target="http://www.itu.int/ITU-T/workprog/wp_item.aspx?isn=13244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tu.int/ITU-T/workprog/wp_item.aspx?isn=14437" TargetMode="External"/><Relationship Id="rId12" Type="http://schemas.openxmlformats.org/officeDocument/2006/relationships/hyperlink" Target="http://www.itu.int/ITU-T/workprog/wp_item.aspx?isn=13273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tu.int/ITU-T/workprog/wp_item.aspx?isn=14446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itu.int/ITU-T/workprog/wp_item.aspx?isn=14699" TargetMode="External"/><Relationship Id="rId10" Type="http://schemas.openxmlformats.org/officeDocument/2006/relationships/hyperlink" Target="http://www.itu.int/ITU-T/workprog/wp_item.aspx?isn=13262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itu.int/ITU-T/workprog/wp_item.aspx?isn=14770" TargetMode="External"/><Relationship Id="rId14" Type="http://schemas.openxmlformats.org/officeDocument/2006/relationships/hyperlink" Target="http://www.itu.int/ITU-T/workprog/wp_item.aspx?isn=13313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292</Words>
  <Characters>1669</Characters>
  <Application>Microsoft Office Word</Application>
  <DocSecurity>0</DocSecurity>
  <Lines>13</Lines>
  <Paragraphs>3</Paragraphs>
  <ScaleCrop>false</ScaleCrop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Stale_work_items</dc:title>
  <dc:creator>Simão de Campos Neto</dc:creator>
  <dc:description/>
  <cp:lastModifiedBy>Simão de Campos Neto</cp:lastModifiedBy>
  <cp:revision>2</cp:revision>
  <dcterms:created xsi:type="dcterms:W3CDTF">2020-09-17T13:28:00Z</dcterms:created>
  <dcterms:modified xsi:type="dcterms:W3CDTF">2020-09-17T13:28:00Z</dcterms:modified>
</cp:coreProperties>
</file>