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2019-03-28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9/18/2020 7:58:00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