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"http://www.itu.int/ITU-T/workprog/wp_item.aspx?isn=14751"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Y.SNS-trust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Framework for Evaluation of Trust and Quality of Media in Social Networking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231-WP3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2018-08-01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2019-03-27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1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9/17/2020 1:49:03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