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1757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SG9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2019-03-27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0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SG9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9/17/2020 1:48:31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