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 September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1:42:13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