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15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17 September 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9/17/2020 1:42:05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