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9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17 September 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9/17/2020 1:41:38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