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 September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1:41:32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