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1:33:57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17-Sep-2020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