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"/>
        <w:gridCol w:w="121"/>
        <w:gridCol w:w="13956"/>
        <w:gridCol w:w="54"/>
        <w:gridCol w:w="315"/>
      </w:tblGrid>
      <w:tr w:rsidR="00835F93" w14:paraId="0B192D09" w14:textId="77777777">
        <w:trPr>
          <w:trHeight w:val="217"/>
        </w:trPr>
        <w:tc>
          <w:tcPr>
            <w:tcW w:w="99" w:type="dxa"/>
          </w:tcPr>
          <w:p w14:paraId="0B192D0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B192D0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14:paraId="0B192D06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0B192D07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0B192D08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11" w14:textId="77777777" w:rsidTr="00D65890">
        <w:trPr>
          <w:trHeight w:val="527"/>
        </w:trPr>
        <w:tc>
          <w:tcPr>
            <w:tcW w:w="99" w:type="dxa"/>
          </w:tcPr>
          <w:p w14:paraId="0B192D0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B192D0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10"/>
            </w:tblGrid>
            <w:tr w:rsidR="00835F93" w14:paraId="0B192D0D" w14:textId="7777777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92D0C" w14:textId="77777777" w:rsidR="00835F93" w:rsidRDefault="00D658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a - Produced texts per meeting</w:t>
                  </w:r>
                </w:p>
              </w:tc>
            </w:tr>
          </w:tbl>
          <w:p w14:paraId="0B192D0E" w14:textId="77777777" w:rsidR="00835F93" w:rsidRDefault="00835F93">
            <w:pPr>
              <w:spacing w:after="0" w:line="240" w:lineRule="auto"/>
            </w:pPr>
          </w:p>
        </w:tc>
        <w:tc>
          <w:tcPr>
            <w:tcW w:w="315" w:type="dxa"/>
          </w:tcPr>
          <w:p w14:paraId="0B192D10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17" w14:textId="77777777">
        <w:trPr>
          <w:trHeight w:val="152"/>
        </w:trPr>
        <w:tc>
          <w:tcPr>
            <w:tcW w:w="99" w:type="dxa"/>
          </w:tcPr>
          <w:p w14:paraId="0B192D1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B192D1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14:paraId="0B192D1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0B192D1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0B192D16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29" w14:textId="77777777" w:rsidTr="00D65890">
        <w:tc>
          <w:tcPr>
            <w:tcW w:w="99" w:type="dxa"/>
          </w:tcPr>
          <w:p w14:paraId="0B192D1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  <w:gridCol w:w="13382"/>
              <w:gridCol w:w="329"/>
            </w:tblGrid>
            <w:tr w:rsidR="00835F93" w14:paraId="0B192D1C" w14:textId="77777777">
              <w:trPr>
                <w:trHeight w:val="555"/>
              </w:trPr>
              <w:tc>
                <w:tcPr>
                  <w:tcW w:w="366" w:type="dxa"/>
                  <w:shd w:val="clear" w:color="auto" w:fill="F5F5F5"/>
                </w:tcPr>
                <w:p w14:paraId="0B192D19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0B192D1A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1B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20" w14:textId="7777777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14:paraId="0B192D1D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92D1E" w14:textId="67A0D51C" w:rsidR="00835F93" w:rsidRDefault="00D65890">
                  <w:pPr>
                    <w:spacing w:after="0" w:line="240" w:lineRule="auto"/>
                  </w:pPr>
                  <w:r w:rsidRPr="00CF76ED">
                    <w:rPr>
                      <w:noProof/>
                    </w:rPr>
                    <w:drawing>
                      <wp:inline distT="0" distB="0" distL="0" distR="0" wp14:anchorId="201C9360" wp14:editId="034E9B8D">
                        <wp:extent cx="8485909" cy="3632856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07727" cy="3642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1F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24" w14:textId="77777777">
              <w:trPr>
                <w:trHeight w:val="272"/>
              </w:trPr>
              <w:tc>
                <w:tcPr>
                  <w:tcW w:w="366" w:type="dxa"/>
                  <w:shd w:val="clear" w:color="auto" w:fill="F5F5F5"/>
                </w:tcPr>
                <w:p w14:paraId="0B192D21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0B192D22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23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B192D25" w14:textId="77777777" w:rsidR="00835F93" w:rsidRDefault="00835F93">
            <w:pPr>
              <w:spacing w:after="0" w:line="240" w:lineRule="auto"/>
            </w:pPr>
          </w:p>
        </w:tc>
        <w:tc>
          <w:tcPr>
            <w:tcW w:w="54" w:type="dxa"/>
          </w:tcPr>
          <w:p w14:paraId="0B192D27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14:paraId="0B192D28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</w:tbl>
    <w:p w14:paraId="0B192D2A" w14:textId="77777777" w:rsidR="00835F93" w:rsidRDefault="00D6589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81"/>
        <w:gridCol w:w="13930"/>
        <w:gridCol w:w="148"/>
        <w:gridCol w:w="234"/>
      </w:tblGrid>
      <w:tr w:rsidR="00835F93" w14:paraId="0B192D30" w14:textId="77777777">
        <w:trPr>
          <w:trHeight w:val="406"/>
        </w:trPr>
        <w:tc>
          <w:tcPr>
            <w:tcW w:w="153" w:type="dxa"/>
          </w:tcPr>
          <w:p w14:paraId="0B192D2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0B192D2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14:paraId="0B192D2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0B192D2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0B192D2F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38" w14:textId="77777777" w:rsidTr="00D65890">
        <w:trPr>
          <w:trHeight w:val="527"/>
        </w:trPr>
        <w:tc>
          <w:tcPr>
            <w:tcW w:w="153" w:type="dxa"/>
          </w:tcPr>
          <w:p w14:paraId="0B192D31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11"/>
            </w:tblGrid>
            <w:tr w:rsidR="00835F93" w14:paraId="0B192D33" w14:textId="7777777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92D32" w14:textId="77777777" w:rsidR="00835F93" w:rsidRDefault="00D658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b - Approved Recommendations per year</w:t>
                  </w:r>
                </w:p>
              </w:tc>
            </w:tr>
          </w:tbl>
          <w:p w14:paraId="0B192D34" w14:textId="77777777" w:rsidR="00835F93" w:rsidRDefault="00835F93">
            <w:pPr>
              <w:spacing w:after="0" w:line="240" w:lineRule="auto"/>
            </w:pPr>
          </w:p>
        </w:tc>
        <w:tc>
          <w:tcPr>
            <w:tcW w:w="148" w:type="dxa"/>
          </w:tcPr>
          <w:p w14:paraId="0B192D36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0B192D37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3E" w14:textId="77777777">
        <w:trPr>
          <w:trHeight w:val="79"/>
        </w:trPr>
        <w:tc>
          <w:tcPr>
            <w:tcW w:w="153" w:type="dxa"/>
          </w:tcPr>
          <w:p w14:paraId="0B192D3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0B192D3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14:paraId="0B192D3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14:paraId="0B192D3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14:paraId="0B192D3D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50" w14:textId="77777777" w:rsidTr="00D65890">
        <w:tc>
          <w:tcPr>
            <w:tcW w:w="153" w:type="dxa"/>
          </w:tcPr>
          <w:p w14:paraId="0B192D3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14:paraId="0B192D40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"/>
              <w:gridCol w:w="13399"/>
              <w:gridCol w:w="321"/>
            </w:tblGrid>
            <w:tr w:rsidR="00835F93" w14:paraId="0B192D44" w14:textId="77777777">
              <w:trPr>
                <w:trHeight w:val="111"/>
              </w:trPr>
              <w:tc>
                <w:tcPr>
                  <w:tcW w:w="366" w:type="dxa"/>
                  <w:shd w:val="clear" w:color="auto" w:fill="F5F5F5"/>
                </w:tcPr>
                <w:p w14:paraId="0B192D41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0B192D42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43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48" w14:textId="7777777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14:paraId="0B192D45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92D46" w14:textId="77777777" w:rsidR="00835F93" w:rsidRDefault="00D6589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B192DFF" wp14:editId="0B192E00">
                        <wp:extent cx="8497803" cy="3666902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47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4C" w14:textId="77777777">
              <w:trPr>
                <w:trHeight w:val="152"/>
              </w:trPr>
              <w:tc>
                <w:tcPr>
                  <w:tcW w:w="366" w:type="dxa"/>
                  <w:shd w:val="clear" w:color="auto" w:fill="F5F5F5"/>
                </w:tcPr>
                <w:p w14:paraId="0B192D49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0B192D4A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14:paraId="0B192D4B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B192D4D" w14:textId="77777777" w:rsidR="00835F93" w:rsidRDefault="00835F93">
            <w:pPr>
              <w:spacing w:after="0" w:line="240" w:lineRule="auto"/>
            </w:pPr>
          </w:p>
        </w:tc>
        <w:tc>
          <w:tcPr>
            <w:tcW w:w="234" w:type="dxa"/>
          </w:tcPr>
          <w:p w14:paraId="0B192D4F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</w:tbl>
    <w:p w14:paraId="0B192D51" w14:textId="77777777" w:rsidR="00835F93" w:rsidRDefault="00D6589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"/>
        <w:gridCol w:w="50"/>
        <w:gridCol w:w="16"/>
        <w:gridCol w:w="50"/>
        <w:gridCol w:w="6672"/>
        <w:gridCol w:w="422"/>
        <w:gridCol w:w="6784"/>
        <w:gridCol w:w="50"/>
        <w:gridCol w:w="424"/>
      </w:tblGrid>
      <w:tr w:rsidR="00835F93" w14:paraId="0B192D5B" w14:textId="77777777">
        <w:trPr>
          <w:trHeight w:val="356"/>
        </w:trPr>
        <w:tc>
          <w:tcPr>
            <w:tcW w:w="103" w:type="dxa"/>
          </w:tcPr>
          <w:p w14:paraId="0B192D5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5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5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5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56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57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5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5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5A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67" w14:textId="77777777" w:rsidTr="00D65890">
        <w:trPr>
          <w:trHeight w:val="527"/>
        </w:trPr>
        <w:tc>
          <w:tcPr>
            <w:tcW w:w="103" w:type="dxa"/>
          </w:tcPr>
          <w:p w14:paraId="0B192D5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5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5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5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2"/>
            </w:tblGrid>
            <w:tr w:rsidR="00835F93" w14:paraId="0B192D61" w14:textId="77777777">
              <w:trPr>
                <w:trHeight w:val="449"/>
              </w:trPr>
              <w:tc>
                <w:tcPr>
                  <w:tcW w:w="139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92D60" w14:textId="77777777" w:rsidR="00835F93" w:rsidRDefault="00D658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2 - Contributions &amp; TDs</w:t>
                  </w:r>
                </w:p>
              </w:tc>
            </w:tr>
          </w:tbl>
          <w:p w14:paraId="0B192D62" w14:textId="77777777" w:rsidR="00835F93" w:rsidRDefault="00835F93">
            <w:pPr>
              <w:spacing w:after="0" w:line="240" w:lineRule="auto"/>
            </w:pPr>
          </w:p>
        </w:tc>
        <w:tc>
          <w:tcPr>
            <w:tcW w:w="424" w:type="dxa"/>
          </w:tcPr>
          <w:p w14:paraId="0B192D66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71" w14:textId="77777777">
        <w:trPr>
          <w:trHeight w:val="207"/>
        </w:trPr>
        <w:tc>
          <w:tcPr>
            <w:tcW w:w="103" w:type="dxa"/>
          </w:tcPr>
          <w:p w14:paraId="0B192D6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6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6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6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6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6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6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6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70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87" w14:textId="77777777" w:rsidTr="00D65890">
        <w:tc>
          <w:tcPr>
            <w:tcW w:w="103" w:type="dxa"/>
          </w:tcPr>
          <w:p w14:paraId="0B192D7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7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4"/>
              <w:gridCol w:w="13436"/>
              <w:gridCol w:w="274"/>
            </w:tblGrid>
            <w:tr w:rsidR="00835F93" w14:paraId="0B192D77" w14:textId="7777777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14:paraId="0B192D74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192D75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14:paraId="0B192D76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7B" w14:textId="77777777">
              <w:trPr>
                <w:trHeight w:val="6128"/>
              </w:trPr>
              <w:tc>
                <w:tcPr>
                  <w:tcW w:w="274" w:type="dxa"/>
                  <w:shd w:val="clear" w:color="auto" w:fill="F5F5F5"/>
                </w:tcPr>
                <w:p w14:paraId="0B192D78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92D79" w14:textId="77777777" w:rsidR="00835F93" w:rsidRDefault="00D6589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B192E01" wp14:editId="0B192E02">
                        <wp:extent cx="8521678" cy="3891283"/>
                        <wp:effectExtent l="0" t="0" r="0" b="0"/>
                        <wp:docPr id="6" name="img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color="auto" w:fill="F5F5F5"/>
                </w:tcPr>
                <w:p w14:paraId="0B192D7A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7F" w14:textId="7777777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14:paraId="0B192D7C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192D7D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14:paraId="0B192D7E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B192D80" w14:textId="77777777" w:rsidR="00835F93" w:rsidRDefault="00835F93">
            <w:pPr>
              <w:spacing w:after="0" w:line="240" w:lineRule="auto"/>
            </w:pPr>
          </w:p>
        </w:tc>
        <w:tc>
          <w:tcPr>
            <w:tcW w:w="424" w:type="dxa"/>
          </w:tcPr>
          <w:p w14:paraId="0B192D86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91" w14:textId="77777777">
        <w:trPr>
          <w:trHeight w:val="315"/>
        </w:trPr>
        <w:tc>
          <w:tcPr>
            <w:tcW w:w="103" w:type="dxa"/>
          </w:tcPr>
          <w:p w14:paraId="0B192D8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8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8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8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8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8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8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8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90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9D" w14:textId="77777777" w:rsidTr="00D65890">
        <w:trPr>
          <w:trHeight w:val="527"/>
        </w:trPr>
        <w:tc>
          <w:tcPr>
            <w:tcW w:w="103" w:type="dxa"/>
          </w:tcPr>
          <w:p w14:paraId="0B192D9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835F93" w14:paraId="0B192D94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92D93" w14:textId="77777777" w:rsidR="00835F93" w:rsidRDefault="00D6589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3 - Liaisons statements</w:t>
                  </w:r>
                </w:p>
              </w:tc>
            </w:tr>
          </w:tbl>
          <w:p w14:paraId="0B192D95" w14:textId="77777777" w:rsidR="00835F93" w:rsidRDefault="00835F93">
            <w:pPr>
              <w:spacing w:after="0" w:line="240" w:lineRule="auto"/>
            </w:pPr>
          </w:p>
        </w:tc>
        <w:tc>
          <w:tcPr>
            <w:tcW w:w="50" w:type="dxa"/>
          </w:tcPr>
          <w:p w14:paraId="0B192D9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9C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A7" w14:textId="77777777">
        <w:trPr>
          <w:trHeight w:val="190"/>
        </w:trPr>
        <w:tc>
          <w:tcPr>
            <w:tcW w:w="103" w:type="dxa"/>
          </w:tcPr>
          <w:p w14:paraId="0B192D9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9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A0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A1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A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A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A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A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A6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B5" w14:textId="77777777" w:rsidTr="00D65890">
        <w:trPr>
          <w:trHeight w:val="815"/>
        </w:trPr>
        <w:tc>
          <w:tcPr>
            <w:tcW w:w="103" w:type="dxa"/>
          </w:tcPr>
          <w:p w14:paraId="0B192DA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9"/>
            </w:tblGrid>
            <w:tr w:rsidR="00835F93" w14:paraId="0B192DAC" w14:textId="77777777">
              <w:trPr>
                <w:trHeight w:val="737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92DA9" w14:textId="77777777" w:rsidR="00835F93" w:rsidRDefault="00D658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Important Note : </w:t>
                  </w:r>
                </w:p>
                <w:p w14:paraId="0B192DAA" w14:textId="77777777" w:rsidR="00835F93" w:rsidRDefault="00D658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Only incoming liaisons statements attached to their respective meeting are displayed in this report.</w:t>
                  </w:r>
                </w:p>
                <w:p w14:paraId="0B192DAB" w14:textId="77777777" w:rsidR="00835F93" w:rsidRDefault="00D658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This linkage is systematic since April 2010, prior to this date the statistics of ILS may not be accurate.</w:t>
                  </w:r>
                </w:p>
              </w:tc>
            </w:tr>
          </w:tbl>
          <w:p w14:paraId="0B192DAD" w14:textId="77777777" w:rsidR="00835F93" w:rsidRDefault="00835F93">
            <w:pPr>
              <w:spacing w:after="0" w:line="240" w:lineRule="auto"/>
            </w:pPr>
          </w:p>
        </w:tc>
        <w:tc>
          <w:tcPr>
            <w:tcW w:w="50" w:type="dxa"/>
          </w:tcPr>
          <w:p w14:paraId="0B192DB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B4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BF" w14:textId="77777777">
        <w:trPr>
          <w:trHeight w:val="308"/>
        </w:trPr>
        <w:tc>
          <w:tcPr>
            <w:tcW w:w="103" w:type="dxa"/>
          </w:tcPr>
          <w:p w14:paraId="0B192DB6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B7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B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B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B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B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BC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B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BE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DD" w14:textId="77777777" w:rsidTr="00D65890">
        <w:tc>
          <w:tcPr>
            <w:tcW w:w="103" w:type="dxa"/>
          </w:tcPr>
          <w:p w14:paraId="0B192DC0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13436"/>
              <w:gridCol w:w="237"/>
            </w:tblGrid>
            <w:tr w:rsidR="00835F93" w14:paraId="0B192DC4" w14:textId="77777777">
              <w:trPr>
                <w:trHeight w:val="80"/>
              </w:trPr>
              <w:tc>
                <w:tcPr>
                  <w:tcW w:w="312" w:type="dxa"/>
                  <w:shd w:val="clear" w:color="auto" w:fill="F5F5F5"/>
                </w:tcPr>
                <w:p w14:paraId="0B192DC1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192DC2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0B192DC3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C8" w14:textId="77777777">
              <w:trPr>
                <w:trHeight w:val="4032"/>
              </w:trPr>
              <w:tc>
                <w:tcPr>
                  <w:tcW w:w="312" w:type="dxa"/>
                  <w:shd w:val="clear" w:color="auto" w:fill="F5F5F5"/>
                </w:tcPr>
                <w:p w14:paraId="0B192DC5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92DC6" w14:textId="77777777" w:rsidR="00835F93" w:rsidRDefault="00D6589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B192E03" wp14:editId="0B192E04">
                        <wp:extent cx="8521675" cy="2560320"/>
                        <wp:effectExtent l="0" t="0" r="0" b="0"/>
                        <wp:docPr id="8" name="img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0B192DC7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CC" w14:textId="77777777">
              <w:trPr>
                <w:trHeight w:val="212"/>
              </w:trPr>
              <w:tc>
                <w:tcPr>
                  <w:tcW w:w="312" w:type="dxa"/>
                  <w:shd w:val="clear" w:color="auto" w:fill="F5F5F5"/>
                </w:tcPr>
                <w:p w14:paraId="0B192DC9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192DCA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0B192DCB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D0" w14:textId="77777777">
              <w:trPr>
                <w:trHeight w:val="4104"/>
              </w:trPr>
              <w:tc>
                <w:tcPr>
                  <w:tcW w:w="312" w:type="dxa"/>
                  <w:shd w:val="clear" w:color="auto" w:fill="F5F5F5"/>
                </w:tcPr>
                <w:p w14:paraId="0B192DCD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92DCE" w14:textId="77777777" w:rsidR="00835F93" w:rsidRDefault="00D6589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B192E05" wp14:editId="0B192E06">
                        <wp:extent cx="8521675" cy="2606044"/>
                        <wp:effectExtent l="0" t="0" r="0" b="0"/>
                        <wp:docPr id="10" name="img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0B192DCF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35F93" w14:paraId="0B192DD4" w14:textId="77777777">
              <w:trPr>
                <w:trHeight w:val="193"/>
              </w:trPr>
              <w:tc>
                <w:tcPr>
                  <w:tcW w:w="312" w:type="dxa"/>
                  <w:shd w:val="clear" w:color="auto" w:fill="F5F5F5"/>
                </w:tcPr>
                <w:p w14:paraId="0B192DD1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0B192DD2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0B192DD3" w14:textId="77777777" w:rsidR="00835F93" w:rsidRDefault="00835F9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B192DD5" w14:textId="77777777" w:rsidR="00835F93" w:rsidRDefault="00835F93">
            <w:pPr>
              <w:spacing w:after="0" w:line="240" w:lineRule="auto"/>
            </w:pPr>
          </w:p>
        </w:tc>
        <w:tc>
          <w:tcPr>
            <w:tcW w:w="50" w:type="dxa"/>
          </w:tcPr>
          <w:p w14:paraId="0B192DDB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DC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E7" w14:textId="77777777">
        <w:trPr>
          <w:trHeight w:val="384"/>
        </w:trPr>
        <w:tc>
          <w:tcPr>
            <w:tcW w:w="103" w:type="dxa"/>
          </w:tcPr>
          <w:p w14:paraId="0B192DDE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D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E0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E1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E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E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E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E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E6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D65890" w14:paraId="0B192DF1" w14:textId="77777777" w:rsidTr="00D65890">
        <w:trPr>
          <w:trHeight w:val="8087"/>
        </w:trPr>
        <w:tc>
          <w:tcPr>
            <w:tcW w:w="103" w:type="dxa"/>
          </w:tcPr>
          <w:p w14:paraId="0B192DE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E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EA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2DEB" w14:textId="77777777" w:rsidR="00835F93" w:rsidRDefault="00D65890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0B192E07" wp14:editId="0B192E08">
                  <wp:extent cx="4263052" cy="5135876"/>
                  <wp:effectExtent l="0" t="0" r="0" b="0"/>
                  <wp:docPr id="12" name="img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0B192DED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2DEE" w14:textId="77777777" w:rsidR="00835F93" w:rsidRDefault="00D65890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0B192E09" wp14:editId="0B192E0A">
                  <wp:extent cx="4296834" cy="5135876"/>
                  <wp:effectExtent l="0" t="0" r="0" b="0"/>
                  <wp:docPr id="14" name="img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 w14:paraId="0B192DEF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F0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  <w:tr w:rsidR="00835F93" w14:paraId="0B192DFB" w14:textId="77777777">
        <w:trPr>
          <w:trHeight w:val="4276"/>
        </w:trPr>
        <w:tc>
          <w:tcPr>
            <w:tcW w:w="103" w:type="dxa"/>
          </w:tcPr>
          <w:p w14:paraId="0B192DF2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F3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B192DF4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F5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 w14:paraId="0B192DF6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14:paraId="0B192DF7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 w14:paraId="0B192DF8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14:paraId="0B192DF9" w14:textId="77777777" w:rsidR="00835F93" w:rsidRDefault="00835F93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14:paraId="0B192DFA" w14:textId="77777777" w:rsidR="00835F93" w:rsidRDefault="00835F93">
            <w:pPr>
              <w:pStyle w:val="EmptyCellLayoutStyle"/>
              <w:spacing w:after="0" w:line="240" w:lineRule="auto"/>
            </w:pPr>
          </w:p>
        </w:tc>
      </w:tr>
    </w:tbl>
    <w:p w14:paraId="0B192DFC" w14:textId="77777777" w:rsidR="00835F93" w:rsidRDefault="00835F93">
      <w:pPr>
        <w:spacing w:after="0" w:line="240" w:lineRule="auto"/>
      </w:pPr>
    </w:p>
    <w:sectPr w:rsidR="00835F93">
      <w:headerReference w:type="default" r:id="rId14"/>
      <w:pgSz w:w="16837" w:h="11905" w:orient="landscape"/>
      <w:pgMar w:top="2574" w:right="566" w:bottom="566" w:left="566" w:header="5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92E86" w14:textId="77777777" w:rsidR="00000000" w:rsidRDefault="00D65890">
      <w:pPr>
        <w:spacing w:after="0" w:line="240" w:lineRule="auto"/>
      </w:pPr>
      <w:r>
        <w:separator/>
      </w:r>
    </w:p>
  </w:endnote>
  <w:endnote w:type="continuationSeparator" w:id="0">
    <w:p w14:paraId="0B192E88" w14:textId="77777777" w:rsidR="00000000" w:rsidRDefault="00D6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92E82" w14:textId="77777777" w:rsidR="00000000" w:rsidRDefault="00D65890">
      <w:pPr>
        <w:spacing w:after="0" w:line="240" w:lineRule="auto"/>
      </w:pPr>
      <w:r>
        <w:separator/>
      </w:r>
    </w:p>
  </w:footnote>
  <w:footnote w:type="continuationSeparator" w:id="0">
    <w:p w14:paraId="0B192E84" w14:textId="77777777" w:rsidR="00000000" w:rsidRDefault="00D6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 w:rsidR="00835F93" w14:paraId="0B192E16" w14:textId="77777777">
      <w:tc>
        <w:tcPr>
          <w:tcW w:w="153" w:type="dxa"/>
        </w:tcPr>
        <w:p w14:paraId="0B192E0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0B192E0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0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0E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0B192E0F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0B192E10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0B192E11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B192E12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13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14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15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D65890" w14:paraId="0B192E24" w14:textId="77777777" w:rsidTr="00D65890">
      <w:tc>
        <w:tcPr>
          <w:tcW w:w="153" w:type="dxa"/>
        </w:tcPr>
        <w:p w14:paraId="0B192E1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B192E18" w14:textId="77777777" w:rsidR="00835F93" w:rsidRDefault="00D6589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B192E82" wp14:editId="0B192E83">
                <wp:extent cx="1055243" cy="1055243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 w14:paraId="0B192E19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934"/>
          </w:tblGrid>
          <w:tr w:rsidR="00835F93" w14:paraId="0B192E1B" w14:textId="77777777">
            <w:trPr>
              <w:trHeight w:val="422"/>
            </w:trPr>
            <w:tc>
              <w:tcPr>
                <w:tcW w:w="79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B192E1A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8"/>
                  </w:rPr>
                  <w:t>ITU-T Study Group 11 statistics</w:t>
                </w:r>
              </w:p>
            </w:tc>
          </w:tr>
        </w:tbl>
        <w:p w14:paraId="0B192E1C" w14:textId="77777777" w:rsidR="00835F93" w:rsidRDefault="00835F93">
          <w:pPr>
            <w:spacing w:after="0" w:line="240" w:lineRule="auto"/>
          </w:pPr>
        </w:p>
      </w:tc>
      <w:tc>
        <w:tcPr>
          <w:tcW w:w="268" w:type="dxa"/>
        </w:tcPr>
        <w:p w14:paraId="0B192E1F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B192E20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21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22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23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D65890" w14:paraId="0B192E33" w14:textId="77777777" w:rsidTr="00D65890">
      <w:tc>
        <w:tcPr>
          <w:tcW w:w="153" w:type="dxa"/>
        </w:tcPr>
        <w:p w14:paraId="0B192E25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26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2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/>
        </w:tcPr>
        <w:p w14:paraId="0B192E28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0B192E2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  <w:gridSpan w:val="3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112"/>
          </w:tblGrid>
          <w:tr w:rsidR="00835F93" w14:paraId="0B192E2E" w14:textId="77777777">
            <w:trPr>
              <w:trHeight w:val="371"/>
            </w:trPr>
            <w:tc>
              <w:tcPr>
                <w:tcW w:w="411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B192E2C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Generated using the TSB DB Reports tool</w:t>
                </w:r>
              </w:p>
              <w:p w14:paraId="0B192E2D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As-of 9/17/2020 1:33:31 PM</w:t>
                </w:r>
              </w:p>
            </w:tc>
          </w:tr>
        </w:tbl>
        <w:p w14:paraId="0B192E2F" w14:textId="77777777" w:rsidR="00835F93" w:rsidRDefault="00835F93">
          <w:pPr>
            <w:spacing w:after="0" w:line="240" w:lineRule="auto"/>
          </w:pPr>
        </w:p>
      </w:tc>
      <w:tc>
        <w:tcPr>
          <w:tcW w:w="315" w:type="dxa"/>
        </w:tcPr>
        <w:p w14:paraId="0B192E32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835F93" w14:paraId="0B192E3F" w14:textId="77777777">
      <w:tc>
        <w:tcPr>
          <w:tcW w:w="153" w:type="dxa"/>
        </w:tcPr>
        <w:p w14:paraId="0B192E34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35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36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3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0B192E38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0B192E39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0B192E3A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B192E3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3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3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3E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835F93" w14:paraId="0B192E4B" w14:textId="77777777">
      <w:tc>
        <w:tcPr>
          <w:tcW w:w="153" w:type="dxa"/>
        </w:tcPr>
        <w:p w14:paraId="0B192E40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41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42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43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0B192E44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sz="7" w:space="0" w:color="000000"/>
          </w:tcBorders>
        </w:tcPr>
        <w:p w14:paraId="0B192E45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sz="7" w:space="0" w:color="000000"/>
          </w:tcBorders>
        </w:tcPr>
        <w:p w14:paraId="0B192E46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sz="7" w:space="0" w:color="000000"/>
          </w:tcBorders>
        </w:tcPr>
        <w:p w14:paraId="0B192E4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sz="7" w:space="0" w:color="000000"/>
          </w:tcBorders>
        </w:tcPr>
        <w:p w14:paraId="0B192E48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sz="7" w:space="0" w:color="000000"/>
          </w:tcBorders>
        </w:tcPr>
        <w:p w14:paraId="0B192E49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4A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D65890" w14:paraId="0B192E5A" w14:textId="77777777" w:rsidTr="00D65890">
      <w:tc>
        <w:tcPr>
          <w:tcW w:w="153" w:type="dxa"/>
        </w:tcPr>
        <w:p w14:paraId="0B192E4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4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4E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4F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491"/>
          </w:tblGrid>
          <w:tr w:rsidR="00835F93" w14:paraId="0B192E52" w14:textId="77777777">
            <w:tc>
              <w:tcPr>
                <w:tcW w:w="949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B192E50" w14:textId="77777777" w:rsidR="00835F93" w:rsidRDefault="00835F93">
                <w:pPr>
                  <w:spacing w:after="0" w:line="240" w:lineRule="auto"/>
                </w:pPr>
              </w:p>
              <w:p w14:paraId="0B192E51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 xml:space="preserve">01-Dec-2016 </w:t>
                </w: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>17-Sep-2020</w:t>
                </w:r>
              </w:p>
            </w:tc>
          </w:tr>
        </w:tbl>
        <w:p w14:paraId="0B192E53" w14:textId="77777777" w:rsidR="00835F93" w:rsidRDefault="00835F93">
          <w:pPr>
            <w:spacing w:after="0" w:line="240" w:lineRule="auto"/>
          </w:pPr>
        </w:p>
      </w:tc>
      <w:tc>
        <w:tcPr>
          <w:tcW w:w="79" w:type="dxa"/>
        </w:tcPr>
        <w:p w14:paraId="0B192E5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58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59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D65890" w14:paraId="0B192E69" w14:textId="77777777" w:rsidTr="00D65890">
      <w:tc>
        <w:tcPr>
          <w:tcW w:w="153" w:type="dxa"/>
        </w:tcPr>
        <w:p w14:paraId="0B192E5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5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5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5E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0B192E5F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63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665"/>
          </w:tblGrid>
          <w:tr w:rsidR="00835F93" w14:paraId="0B192E66" w14:textId="77777777">
            <w:trPr>
              <w:trHeight w:val="422"/>
            </w:trPr>
            <w:tc>
              <w:tcPr>
                <w:tcW w:w="266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B192E64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t>Page</w:t>
                </w:r>
              </w:p>
              <w:p w14:paraId="0B192E65" w14:textId="77777777" w:rsidR="00835F93" w:rsidRDefault="00D6589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</w:rPr>
                  <w:t xml:space="preserve"> /</w:t>
                </w: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14:paraId="0B192E67" w14:textId="77777777" w:rsidR="00835F93" w:rsidRDefault="00835F93">
          <w:pPr>
            <w:spacing w:after="0" w:line="240" w:lineRule="auto"/>
          </w:pPr>
        </w:p>
      </w:tc>
      <w:tc>
        <w:tcPr>
          <w:tcW w:w="315" w:type="dxa"/>
        </w:tcPr>
        <w:p w14:paraId="0B192E68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D65890" w14:paraId="0B192E75" w14:textId="77777777" w:rsidTr="00D65890">
      <w:tc>
        <w:tcPr>
          <w:tcW w:w="153" w:type="dxa"/>
        </w:tcPr>
        <w:p w14:paraId="0B192E6A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0B192E6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6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6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0B192E6E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72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73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74" w14:textId="77777777" w:rsidR="00835F93" w:rsidRDefault="00835F93">
          <w:pPr>
            <w:pStyle w:val="EmptyCellLayoutStyle"/>
            <w:spacing w:after="0" w:line="240" w:lineRule="auto"/>
          </w:pPr>
        </w:p>
      </w:tc>
    </w:tr>
    <w:tr w:rsidR="00835F93" w14:paraId="0B192E81" w14:textId="77777777">
      <w:tc>
        <w:tcPr>
          <w:tcW w:w="153" w:type="dxa"/>
        </w:tcPr>
        <w:p w14:paraId="0B192E76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0B192E77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0B192E78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79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0B192E7A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0B192E7B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0B192E7C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0B192E7D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0B192E7E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0B192E7F" w14:textId="77777777" w:rsidR="00835F93" w:rsidRDefault="00835F93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14:paraId="0B192E80" w14:textId="77777777" w:rsidR="00835F93" w:rsidRDefault="00835F9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F93"/>
    <w:rsid w:val="00835F93"/>
    <w:rsid w:val="00D6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2D04"/>
  <w15:docId w15:val="{9E777650-7A2C-419A-B179-F0CC7AEB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Rev_Com_SG_Activities_summary</dc:title>
  <dc:creator/>
  <dc:description/>
  <cp:lastModifiedBy>Denis Andreev</cp:lastModifiedBy>
  <cp:revision>2</cp:revision>
  <dcterms:created xsi:type="dcterms:W3CDTF">2020-09-17T12:37:00Z</dcterms:created>
  <dcterms:modified xsi:type="dcterms:W3CDTF">2020-09-17T12:38:00Z</dcterms:modified>
</cp:coreProperties>
</file>