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"/>
        <w:gridCol w:w="13969"/>
        <w:gridCol w:w="408"/>
      </w:tblGrid>
      <w:tr w:rsidR="00CC13DA" w14:paraId="7D6CB658" w14:textId="77777777">
        <w:trPr>
          <w:trHeight w:val="37"/>
        </w:trPr>
        <w:tc>
          <w:tcPr>
            <w:tcW w:w="207" w:type="dxa"/>
          </w:tcPr>
          <w:p w14:paraId="7D6CB65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 w14:paraId="7D6CB656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57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5E" w14:textId="77777777">
        <w:trPr>
          <w:trHeight w:val="527"/>
        </w:trPr>
        <w:tc>
          <w:tcPr>
            <w:tcW w:w="207" w:type="dxa"/>
          </w:tcPr>
          <w:p w14:paraId="7D6CB65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CC13DA" w14:paraId="7D6CB65B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CB65A" w14:textId="77777777" w:rsidR="00CC13DA" w:rsidRDefault="002F3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1 - Produced texts per meeting</w:t>
                  </w:r>
                </w:p>
              </w:tc>
            </w:tr>
          </w:tbl>
          <w:p w14:paraId="7D6CB65C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65D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62" w14:textId="77777777">
        <w:trPr>
          <w:trHeight w:val="112"/>
        </w:trPr>
        <w:tc>
          <w:tcPr>
            <w:tcW w:w="207" w:type="dxa"/>
          </w:tcPr>
          <w:p w14:paraId="7D6CB65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 w14:paraId="7D6CB66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61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72" w14:textId="77777777">
        <w:tc>
          <w:tcPr>
            <w:tcW w:w="207" w:type="dxa"/>
          </w:tcPr>
          <w:p w14:paraId="7D6CB663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2"/>
              <w:gridCol w:w="13382"/>
              <w:gridCol w:w="275"/>
            </w:tblGrid>
            <w:tr w:rsidR="00CC13DA" w14:paraId="7D6CB667" w14:textId="77777777">
              <w:trPr>
                <w:trHeight w:val="235"/>
              </w:trPr>
              <w:tc>
                <w:tcPr>
                  <w:tcW w:w="312" w:type="dxa"/>
                  <w:shd w:val="clear" w:color="auto" w:fill="F5F5F5"/>
                </w:tcPr>
                <w:p w14:paraId="7D6CB664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7D6CB665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7D6CB666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66B" w14:textId="77777777">
              <w:trPr>
                <w:trHeight w:val="5774"/>
              </w:trPr>
              <w:tc>
                <w:tcPr>
                  <w:tcW w:w="312" w:type="dxa"/>
                  <w:shd w:val="clear" w:color="auto" w:fill="F5F5F5"/>
                </w:tcPr>
                <w:p w14:paraId="7D6CB668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669" w14:textId="38D08FAD" w:rsidR="00CC13DA" w:rsidRDefault="002F3F59">
                  <w:pPr>
                    <w:spacing w:after="0" w:line="240" w:lineRule="auto"/>
                  </w:pPr>
                  <w:r w:rsidRPr="007908D7">
                    <w:rPr>
                      <w:noProof/>
                    </w:rPr>
                    <w:drawing>
                      <wp:inline distT="0" distB="0" distL="0" distR="0" wp14:anchorId="3424A84E" wp14:editId="7D59849C">
                        <wp:extent cx="8481060" cy="3668376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07187" cy="36796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color="auto" w:fill="F5F5F5"/>
                </w:tcPr>
                <w:p w14:paraId="7D6CB66A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66F" w14:textId="77777777">
              <w:trPr>
                <w:trHeight w:val="192"/>
              </w:trPr>
              <w:tc>
                <w:tcPr>
                  <w:tcW w:w="312" w:type="dxa"/>
                  <w:shd w:val="clear" w:color="auto" w:fill="F5F5F5"/>
                </w:tcPr>
                <w:p w14:paraId="7D6CB66C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14:paraId="7D6CB66D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7D6CB66E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D6CB670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671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</w:tbl>
    <w:p w14:paraId="7D6CB673" w14:textId="77777777" w:rsidR="00CC13DA" w:rsidRDefault="002F3F59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"/>
        <w:gridCol w:w="15"/>
        <w:gridCol w:w="6"/>
        <w:gridCol w:w="6716"/>
        <w:gridCol w:w="492"/>
        <w:gridCol w:w="6751"/>
        <w:gridCol w:w="24"/>
        <w:gridCol w:w="408"/>
      </w:tblGrid>
      <w:tr w:rsidR="00CC13DA" w14:paraId="7D6CB67C" w14:textId="77777777">
        <w:trPr>
          <w:trHeight w:val="109"/>
        </w:trPr>
        <w:tc>
          <w:tcPr>
            <w:tcW w:w="203" w:type="dxa"/>
          </w:tcPr>
          <w:p w14:paraId="7D6CB674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7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76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677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678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67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67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7B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687" w14:textId="77777777" w:rsidTr="002F3F59">
        <w:trPr>
          <w:trHeight w:val="527"/>
        </w:trPr>
        <w:tc>
          <w:tcPr>
            <w:tcW w:w="203" w:type="dxa"/>
          </w:tcPr>
          <w:p w14:paraId="7D6CB67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7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7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CC13DA" w14:paraId="7D6CB681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CB680" w14:textId="77777777" w:rsidR="00CC13DA" w:rsidRDefault="002F3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2 - Contributions &amp; TDs at SG/WP meetings</w:t>
                  </w:r>
                </w:p>
              </w:tc>
            </w:tr>
          </w:tbl>
          <w:p w14:paraId="7D6CB682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686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90" w14:textId="77777777">
        <w:trPr>
          <w:trHeight w:val="207"/>
        </w:trPr>
        <w:tc>
          <w:tcPr>
            <w:tcW w:w="203" w:type="dxa"/>
          </w:tcPr>
          <w:p w14:paraId="7D6CB688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8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8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68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68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68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68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8F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6A5" w14:textId="77777777" w:rsidTr="002F3F59">
        <w:tc>
          <w:tcPr>
            <w:tcW w:w="203" w:type="dxa"/>
          </w:tcPr>
          <w:p w14:paraId="7D6CB691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92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93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3"/>
              <w:gridCol w:w="13436"/>
              <w:gridCol w:w="274"/>
            </w:tblGrid>
            <w:tr w:rsidR="00CC13DA" w14:paraId="7D6CB697" w14:textId="77777777">
              <w:trPr>
                <w:trHeight w:val="241"/>
              </w:trPr>
              <w:tc>
                <w:tcPr>
                  <w:tcW w:w="274" w:type="dxa"/>
                  <w:shd w:val="clear" w:color="auto" w:fill="F5F5F5"/>
                </w:tcPr>
                <w:p w14:paraId="7D6CB694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695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7D6CB696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69B" w14:textId="77777777">
              <w:trPr>
                <w:trHeight w:val="6128"/>
              </w:trPr>
              <w:tc>
                <w:tcPr>
                  <w:tcW w:w="274" w:type="dxa"/>
                  <w:shd w:val="clear" w:color="auto" w:fill="F5F5F5"/>
                </w:tcPr>
                <w:p w14:paraId="7D6CB698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699" w14:textId="77777777" w:rsidR="00CC13DA" w:rsidRDefault="002F3F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D6CB790" wp14:editId="7D6CB791">
                        <wp:extent cx="8521678" cy="3891283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color="auto" w:fill="F5F5F5"/>
                </w:tcPr>
                <w:p w14:paraId="7D6CB69A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69F" w14:textId="77777777">
              <w:trPr>
                <w:trHeight w:val="490"/>
              </w:trPr>
              <w:tc>
                <w:tcPr>
                  <w:tcW w:w="274" w:type="dxa"/>
                  <w:shd w:val="clear" w:color="auto" w:fill="F5F5F5"/>
                </w:tcPr>
                <w:p w14:paraId="7D6CB69C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69D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color="auto" w:fill="F5F5F5"/>
                </w:tcPr>
                <w:p w14:paraId="7D6CB69E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D6CB6A0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6A4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AE" w14:textId="77777777">
        <w:trPr>
          <w:trHeight w:val="1778"/>
        </w:trPr>
        <w:tc>
          <w:tcPr>
            <w:tcW w:w="203" w:type="dxa"/>
          </w:tcPr>
          <w:p w14:paraId="7D6CB6A6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A7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A8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6A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6A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6A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6A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AD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6B9" w14:textId="77777777" w:rsidTr="002F3F59">
        <w:trPr>
          <w:trHeight w:val="527"/>
        </w:trPr>
        <w:tc>
          <w:tcPr>
            <w:tcW w:w="203" w:type="dxa"/>
          </w:tcPr>
          <w:p w14:paraId="7D6CB6A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B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73"/>
            </w:tblGrid>
            <w:tr w:rsidR="00CC13DA" w14:paraId="7D6CB6B2" w14:textId="77777777">
              <w:trPr>
                <w:trHeight w:val="449"/>
              </w:trPr>
              <w:tc>
                <w:tcPr>
                  <w:tcW w:w="1397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CB6B1" w14:textId="77777777" w:rsidR="00CC13DA" w:rsidRDefault="002F3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3- Contributions &amp; TDs at Regional group meetings</w:t>
                  </w:r>
                </w:p>
              </w:tc>
            </w:tr>
          </w:tbl>
          <w:p w14:paraId="7D6CB6B3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6B8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C2" w14:textId="77777777">
        <w:trPr>
          <w:trHeight w:val="100"/>
        </w:trPr>
        <w:tc>
          <w:tcPr>
            <w:tcW w:w="203" w:type="dxa"/>
          </w:tcPr>
          <w:p w14:paraId="7D6CB6B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B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B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6B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6B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6B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6C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C1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6D7" w14:textId="77777777" w:rsidTr="002F3F59">
        <w:tc>
          <w:tcPr>
            <w:tcW w:w="203" w:type="dxa"/>
          </w:tcPr>
          <w:p w14:paraId="7D6CB6C3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C4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C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"/>
              <w:gridCol w:w="13436"/>
              <w:gridCol w:w="447"/>
            </w:tblGrid>
            <w:tr w:rsidR="00CC13DA" w14:paraId="7D6CB6C9" w14:textId="77777777">
              <w:trPr>
                <w:trHeight w:val="241"/>
              </w:trPr>
              <w:tc>
                <w:tcPr>
                  <w:tcW w:w="74" w:type="dxa"/>
                  <w:shd w:val="clear" w:color="auto" w:fill="F5F5F5"/>
                </w:tcPr>
                <w:p w14:paraId="7D6CB6C6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6C7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color="auto" w:fill="F5F5F5"/>
                </w:tcPr>
                <w:p w14:paraId="7D6CB6C8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6CD" w14:textId="77777777">
              <w:trPr>
                <w:trHeight w:val="6128"/>
              </w:trPr>
              <w:tc>
                <w:tcPr>
                  <w:tcW w:w="74" w:type="dxa"/>
                  <w:shd w:val="clear" w:color="auto" w:fill="F5F5F5"/>
                </w:tcPr>
                <w:p w14:paraId="7D6CB6CA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6CB" w14:textId="77777777" w:rsidR="00CC13DA" w:rsidRDefault="002F3F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D6CB792" wp14:editId="7D6CB793">
                        <wp:extent cx="8521678" cy="3891283"/>
                        <wp:effectExtent l="0" t="0" r="0" b="0"/>
                        <wp:docPr id="6" name="img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color="auto" w:fill="F5F5F5"/>
                </w:tcPr>
                <w:p w14:paraId="7D6CB6CC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6D1" w14:textId="77777777">
              <w:trPr>
                <w:trHeight w:val="299"/>
              </w:trPr>
              <w:tc>
                <w:tcPr>
                  <w:tcW w:w="74" w:type="dxa"/>
                  <w:shd w:val="clear" w:color="auto" w:fill="F5F5F5"/>
                </w:tcPr>
                <w:p w14:paraId="7D6CB6CE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6CF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color="auto" w:fill="F5F5F5"/>
                </w:tcPr>
                <w:p w14:paraId="7D6CB6D0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D6CB6D2" w14:textId="77777777" w:rsidR="00CC13DA" w:rsidRDefault="00CC13DA">
            <w:pPr>
              <w:spacing w:after="0" w:line="240" w:lineRule="auto"/>
            </w:pPr>
          </w:p>
        </w:tc>
        <w:tc>
          <w:tcPr>
            <w:tcW w:w="24" w:type="dxa"/>
          </w:tcPr>
          <w:p w14:paraId="7D6CB6D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D6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E0" w14:textId="77777777">
        <w:trPr>
          <w:trHeight w:val="960"/>
        </w:trPr>
        <w:tc>
          <w:tcPr>
            <w:tcW w:w="203" w:type="dxa"/>
          </w:tcPr>
          <w:p w14:paraId="7D6CB6D8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D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D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6D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6D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6D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6D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DF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6EB" w14:textId="77777777" w:rsidTr="002F3F59">
        <w:trPr>
          <w:trHeight w:val="527"/>
        </w:trPr>
        <w:tc>
          <w:tcPr>
            <w:tcW w:w="203" w:type="dxa"/>
          </w:tcPr>
          <w:p w14:paraId="7D6CB6E1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CC13DA" w14:paraId="7D6CB6E3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CB6E2" w14:textId="77777777" w:rsidR="00CC13DA" w:rsidRDefault="002F3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4 - Liaisons statements</w:t>
                  </w:r>
                </w:p>
              </w:tc>
            </w:tr>
          </w:tbl>
          <w:p w14:paraId="7D6CB6E4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6EA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6F4" w14:textId="77777777">
        <w:trPr>
          <w:trHeight w:val="175"/>
        </w:trPr>
        <w:tc>
          <w:tcPr>
            <w:tcW w:w="203" w:type="dxa"/>
          </w:tcPr>
          <w:p w14:paraId="7D6CB6E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6E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6E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6E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6F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6F1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6F2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6F3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701" w14:textId="77777777" w:rsidTr="002F3F59">
        <w:trPr>
          <w:trHeight w:val="815"/>
        </w:trPr>
        <w:tc>
          <w:tcPr>
            <w:tcW w:w="203" w:type="dxa"/>
          </w:tcPr>
          <w:p w14:paraId="7D6CB6F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CC13DA" w14:paraId="7D6CB6F9" w14:textId="77777777">
              <w:trPr>
                <w:trHeight w:val="737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CB6F6" w14:textId="77777777" w:rsidR="00CC13DA" w:rsidRDefault="002F3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Important Note : </w:t>
                  </w:r>
                </w:p>
                <w:p w14:paraId="7D6CB6F7" w14:textId="77777777" w:rsidR="00CC13DA" w:rsidRDefault="002F3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Only incoming liaisons statements attached to their respective meeting are displayed in this report.</w:t>
                  </w:r>
                </w:p>
                <w:p w14:paraId="7D6CB6F8" w14:textId="77777777" w:rsidR="00CC13DA" w:rsidRDefault="002F3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This linkage is systematic since April 2010, prior to this date the statistics of ILS may not be accurate.</w:t>
                  </w:r>
                </w:p>
              </w:tc>
            </w:tr>
          </w:tbl>
          <w:p w14:paraId="7D6CB6FA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700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70A" w14:textId="77777777">
        <w:trPr>
          <w:trHeight w:val="203"/>
        </w:trPr>
        <w:tc>
          <w:tcPr>
            <w:tcW w:w="203" w:type="dxa"/>
          </w:tcPr>
          <w:p w14:paraId="7D6CB702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03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04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70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706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707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708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709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727" w14:textId="77777777" w:rsidTr="002F3F59">
        <w:tc>
          <w:tcPr>
            <w:tcW w:w="203" w:type="dxa"/>
          </w:tcPr>
          <w:p w14:paraId="7D6CB70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2"/>
              <w:gridCol w:w="13436"/>
              <w:gridCol w:w="237"/>
            </w:tblGrid>
            <w:tr w:rsidR="00CC13DA" w14:paraId="7D6CB70F" w14:textId="77777777">
              <w:trPr>
                <w:trHeight w:val="80"/>
              </w:trPr>
              <w:tc>
                <w:tcPr>
                  <w:tcW w:w="312" w:type="dxa"/>
                  <w:shd w:val="clear" w:color="auto" w:fill="F5F5F5"/>
                </w:tcPr>
                <w:p w14:paraId="7D6CB70C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70D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7D6CB70E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13" w14:textId="77777777">
              <w:trPr>
                <w:trHeight w:val="4032"/>
              </w:trPr>
              <w:tc>
                <w:tcPr>
                  <w:tcW w:w="312" w:type="dxa"/>
                  <w:shd w:val="clear" w:color="auto" w:fill="F5F5F5"/>
                </w:tcPr>
                <w:p w14:paraId="7D6CB710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711" w14:textId="77777777" w:rsidR="00CC13DA" w:rsidRDefault="002F3F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D6CB794" wp14:editId="7D6CB795">
                        <wp:extent cx="8521675" cy="2560320"/>
                        <wp:effectExtent l="0" t="0" r="0" b="0"/>
                        <wp:docPr id="8" name="img7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7D6CB712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17" w14:textId="77777777">
              <w:trPr>
                <w:trHeight w:val="212"/>
              </w:trPr>
              <w:tc>
                <w:tcPr>
                  <w:tcW w:w="312" w:type="dxa"/>
                  <w:shd w:val="clear" w:color="auto" w:fill="F5F5F5"/>
                </w:tcPr>
                <w:p w14:paraId="7D6CB714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715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7D6CB716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1B" w14:textId="77777777">
              <w:trPr>
                <w:trHeight w:val="4104"/>
              </w:trPr>
              <w:tc>
                <w:tcPr>
                  <w:tcW w:w="312" w:type="dxa"/>
                  <w:shd w:val="clear" w:color="auto" w:fill="F5F5F5"/>
                </w:tcPr>
                <w:p w14:paraId="7D6CB718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719" w14:textId="77777777" w:rsidR="00CC13DA" w:rsidRDefault="002F3F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D6CB796" wp14:editId="7D6CB797">
                        <wp:extent cx="8521675" cy="2606044"/>
                        <wp:effectExtent l="0" t="0" r="0" b="0"/>
                        <wp:docPr id="10" name="img8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14:paraId="7D6CB71A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1F" w14:textId="77777777">
              <w:trPr>
                <w:trHeight w:val="193"/>
              </w:trPr>
              <w:tc>
                <w:tcPr>
                  <w:tcW w:w="312" w:type="dxa"/>
                  <w:shd w:val="clear" w:color="auto" w:fill="F5F5F5"/>
                </w:tcPr>
                <w:p w14:paraId="7D6CB71C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14:paraId="7D6CB71D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14:paraId="7D6CB71E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D6CB720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726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730" w14:textId="77777777">
        <w:trPr>
          <w:trHeight w:val="519"/>
        </w:trPr>
        <w:tc>
          <w:tcPr>
            <w:tcW w:w="203" w:type="dxa"/>
          </w:tcPr>
          <w:p w14:paraId="7D6CB728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2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2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72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72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72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72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72F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739" w14:textId="77777777" w:rsidTr="002F3F59">
        <w:trPr>
          <w:trHeight w:val="8087"/>
        </w:trPr>
        <w:tc>
          <w:tcPr>
            <w:tcW w:w="203" w:type="dxa"/>
          </w:tcPr>
          <w:p w14:paraId="7D6CB731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32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B733" w14:textId="77777777" w:rsidR="00CC13DA" w:rsidRDefault="002F3F5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7D6CB798" wp14:editId="7D6CB799">
                  <wp:extent cx="4263052" cy="5135876"/>
                  <wp:effectExtent l="0" t="0" r="0" b="0"/>
                  <wp:docPr id="12" name="img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7D6CB73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B736" w14:textId="77777777" w:rsidR="00CC13DA" w:rsidRDefault="002F3F5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7D6CB79A" wp14:editId="7D6CB79B">
                  <wp:extent cx="4296834" cy="5135876"/>
                  <wp:effectExtent l="0" t="0" r="0" b="0"/>
                  <wp:docPr id="14" name="img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</w:tcPr>
          <w:p w14:paraId="7D6CB738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742" w14:textId="77777777">
        <w:trPr>
          <w:trHeight w:val="355"/>
        </w:trPr>
        <w:tc>
          <w:tcPr>
            <w:tcW w:w="203" w:type="dxa"/>
          </w:tcPr>
          <w:p w14:paraId="7D6CB73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3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3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73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73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73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74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741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74B" w14:textId="77777777" w:rsidTr="002F3F59">
        <w:trPr>
          <w:trHeight w:val="8087"/>
        </w:trPr>
        <w:tc>
          <w:tcPr>
            <w:tcW w:w="203" w:type="dxa"/>
          </w:tcPr>
          <w:p w14:paraId="7D6CB743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B744" w14:textId="77777777" w:rsidR="00CC13DA" w:rsidRDefault="002F3F5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7D6CB79C" wp14:editId="7D6CB79D">
                  <wp:extent cx="4263052" cy="5135876"/>
                  <wp:effectExtent l="0" t="0" r="0" b="0"/>
                  <wp:docPr id="16" name="img1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 w14:paraId="7D6CB747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B748" w14:textId="77777777" w:rsidR="00CC13DA" w:rsidRDefault="002F3F5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7D6CB79E" wp14:editId="7D6CB79F">
                  <wp:extent cx="4296834" cy="5135876"/>
                  <wp:effectExtent l="0" t="0" r="0" b="0"/>
                  <wp:docPr id="18" name="img1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" w:type="dxa"/>
          </w:tcPr>
          <w:p w14:paraId="7D6CB74A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754" w14:textId="77777777">
        <w:trPr>
          <w:trHeight w:val="218"/>
        </w:trPr>
        <w:tc>
          <w:tcPr>
            <w:tcW w:w="203" w:type="dxa"/>
          </w:tcPr>
          <w:p w14:paraId="7D6CB74C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4D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4E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74F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75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751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752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753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75F" w14:textId="77777777" w:rsidTr="002F3F59">
        <w:trPr>
          <w:trHeight w:val="527"/>
        </w:trPr>
        <w:tc>
          <w:tcPr>
            <w:tcW w:w="203" w:type="dxa"/>
          </w:tcPr>
          <w:p w14:paraId="7D6CB75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56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57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CC13DA" w14:paraId="7D6CB759" w14:textId="7777777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6CB758" w14:textId="77777777" w:rsidR="00CC13DA" w:rsidRDefault="002F3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5 - Work items</w:t>
                  </w:r>
                </w:p>
              </w:tc>
            </w:tr>
          </w:tbl>
          <w:p w14:paraId="7D6CB75A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75E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CC13DA" w14:paraId="7D6CB768" w14:textId="77777777">
        <w:trPr>
          <w:trHeight w:val="251"/>
        </w:trPr>
        <w:tc>
          <w:tcPr>
            <w:tcW w:w="203" w:type="dxa"/>
          </w:tcPr>
          <w:p w14:paraId="7D6CB760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61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62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 w14:paraId="7D6CB763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14:paraId="7D6CB764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 w14:paraId="7D6CB765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 w14:paraId="7D6CB766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 w14:paraId="7D6CB767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  <w:tr w:rsidR="002F3F59" w14:paraId="7D6CB78C" w14:textId="77777777" w:rsidTr="002F3F59">
        <w:tc>
          <w:tcPr>
            <w:tcW w:w="203" w:type="dxa"/>
          </w:tcPr>
          <w:p w14:paraId="7D6CB769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 w14:paraId="7D6CB76A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 w14:paraId="7D6CB76B" w14:textId="77777777" w:rsidR="00CC13DA" w:rsidRDefault="00CC13DA"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"/>
              <w:gridCol w:w="258"/>
              <w:gridCol w:w="13128"/>
              <w:gridCol w:w="430"/>
            </w:tblGrid>
            <w:tr w:rsidR="00CC13DA" w14:paraId="7D6CB770" w14:textId="77777777">
              <w:trPr>
                <w:trHeight w:val="239"/>
              </w:trPr>
              <w:tc>
                <w:tcPr>
                  <w:tcW w:w="161" w:type="dxa"/>
                  <w:shd w:val="clear" w:color="auto" w:fill="F5F5F5"/>
                </w:tcPr>
                <w:p w14:paraId="7D6CB76C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7D6CB76D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color="auto" w:fill="F5F5F5"/>
                </w:tcPr>
                <w:p w14:paraId="7D6CB76E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7D6CB76F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75" w14:textId="77777777">
              <w:trPr>
                <w:trHeight w:val="6210"/>
              </w:trPr>
              <w:tc>
                <w:tcPr>
                  <w:tcW w:w="161" w:type="dxa"/>
                  <w:shd w:val="clear" w:color="auto" w:fill="F5F5F5"/>
                </w:tcPr>
                <w:p w14:paraId="7D6CB771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7D6CB772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CB773" w14:textId="77777777" w:rsidR="00CC13DA" w:rsidRDefault="002F3F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D6CB7A0" wp14:editId="7D6CB7A1">
                        <wp:extent cx="8325724" cy="3943350"/>
                        <wp:effectExtent l="0" t="0" r="0" b="0"/>
                        <wp:docPr id="20" name="img1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color="auto" w:fill="F5F5F5"/>
                </w:tcPr>
                <w:p w14:paraId="7D6CB774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7A" w14:textId="77777777">
              <w:trPr>
                <w:trHeight w:val="205"/>
              </w:trPr>
              <w:tc>
                <w:tcPr>
                  <w:tcW w:w="161" w:type="dxa"/>
                  <w:shd w:val="clear" w:color="auto" w:fill="F5F5F5"/>
                </w:tcPr>
                <w:p w14:paraId="7D6CB776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7D6CB777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color="auto" w:fill="F5F5F5"/>
                </w:tcPr>
                <w:p w14:paraId="7D6CB778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7D6CB779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F3F59" w14:paraId="7D6CB781" w14:textId="77777777" w:rsidTr="002F3F59">
              <w:trPr>
                <w:trHeight w:val="382"/>
              </w:trPr>
              <w:tc>
                <w:tcPr>
                  <w:tcW w:w="161" w:type="dxa"/>
                  <w:shd w:val="clear" w:color="auto" w:fill="F5F5F5"/>
                </w:tcPr>
                <w:p w14:paraId="7D6CB77B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gridSpan w:val="2"/>
                  <w:shd w:val="clear" w:color="auto" w:fill="F5F5F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377"/>
                  </w:tblGrid>
                  <w:tr w:rsidR="00CC13DA" w14:paraId="7D6CB77D" w14:textId="77777777">
                    <w:trPr>
                      <w:trHeight w:val="304"/>
                    </w:trPr>
                    <w:tc>
                      <w:tcPr>
                        <w:tcW w:w="133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6CB77C" w14:textId="77777777" w:rsidR="00CC13DA" w:rsidRDefault="002F3F59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2"/>
                          </w:rPr>
                          <w:t>(*) Data collected since 12th of June 2012 from the Work Programme</w:t>
                        </w:r>
                      </w:p>
                    </w:tc>
                  </w:tr>
                </w:tbl>
                <w:p w14:paraId="7D6CB77E" w14:textId="77777777" w:rsidR="00CC13DA" w:rsidRDefault="00CC13DA">
                  <w:pPr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7D6CB780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C13DA" w14:paraId="7D6CB786" w14:textId="77777777">
              <w:trPr>
                <w:trHeight w:val="122"/>
              </w:trPr>
              <w:tc>
                <w:tcPr>
                  <w:tcW w:w="161" w:type="dxa"/>
                  <w:shd w:val="clear" w:color="auto" w:fill="F5F5F5"/>
                </w:tcPr>
                <w:p w14:paraId="7D6CB782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color="auto" w:fill="F5F5F5"/>
                </w:tcPr>
                <w:p w14:paraId="7D6CB783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color="auto" w:fill="F5F5F5"/>
                </w:tcPr>
                <w:p w14:paraId="7D6CB784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color="auto" w:fill="F5F5F5"/>
                </w:tcPr>
                <w:p w14:paraId="7D6CB785" w14:textId="77777777" w:rsidR="00CC13DA" w:rsidRDefault="00CC13D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7D6CB787" w14:textId="77777777" w:rsidR="00CC13DA" w:rsidRDefault="00CC13DA">
            <w:pPr>
              <w:spacing w:after="0" w:line="240" w:lineRule="auto"/>
            </w:pPr>
          </w:p>
        </w:tc>
        <w:tc>
          <w:tcPr>
            <w:tcW w:w="408" w:type="dxa"/>
          </w:tcPr>
          <w:p w14:paraId="7D6CB78B" w14:textId="77777777" w:rsidR="00CC13DA" w:rsidRDefault="00CC13DA">
            <w:pPr>
              <w:pStyle w:val="EmptyCellLayoutStyle"/>
              <w:spacing w:after="0" w:line="240" w:lineRule="auto"/>
            </w:pPr>
          </w:p>
        </w:tc>
      </w:tr>
    </w:tbl>
    <w:p w14:paraId="7D6CB78D" w14:textId="77777777" w:rsidR="00CC13DA" w:rsidRDefault="00CC13DA">
      <w:pPr>
        <w:spacing w:after="0" w:line="240" w:lineRule="auto"/>
      </w:pPr>
    </w:p>
    <w:sectPr w:rsidR="00CC13DA">
      <w:headerReference w:type="default" r:id="rId17"/>
      <w:pgSz w:w="16837" w:h="11905" w:orient="landscape"/>
      <w:pgMar w:top="2574" w:right="566" w:bottom="566" w:left="566" w:header="5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CB81F" w14:textId="77777777" w:rsidR="00000000" w:rsidRDefault="002F3F59">
      <w:pPr>
        <w:spacing w:after="0" w:line="240" w:lineRule="auto"/>
      </w:pPr>
      <w:r>
        <w:separator/>
      </w:r>
    </w:p>
  </w:endnote>
  <w:endnote w:type="continuationSeparator" w:id="0">
    <w:p w14:paraId="7D6CB821" w14:textId="77777777" w:rsidR="00000000" w:rsidRDefault="002F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CB81B" w14:textId="77777777" w:rsidR="00000000" w:rsidRDefault="002F3F59">
      <w:pPr>
        <w:spacing w:after="0" w:line="240" w:lineRule="auto"/>
      </w:pPr>
      <w:r>
        <w:separator/>
      </w:r>
    </w:p>
  </w:footnote>
  <w:footnote w:type="continuationSeparator" w:id="0">
    <w:p w14:paraId="7D6CB81D" w14:textId="77777777" w:rsidR="00000000" w:rsidRDefault="002F3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 w:rsidR="00CC13DA" w14:paraId="7D6CB7AD" w14:textId="77777777">
      <w:tc>
        <w:tcPr>
          <w:tcW w:w="207" w:type="dxa"/>
        </w:tcPr>
        <w:p w14:paraId="7D6CB7A2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7D6CB7A3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7A4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A5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7D6CB7A6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7D6CB7A7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7D6CB7A8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7D6CB7A9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AA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D6CB7AB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7AC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2F3F59" w14:paraId="7D6CB7BB" w14:textId="77777777" w:rsidTr="002F3F59">
      <w:tc>
        <w:tcPr>
          <w:tcW w:w="207" w:type="dxa"/>
        </w:tcPr>
        <w:p w14:paraId="7D6CB7AE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D6CB7AF" w14:textId="77777777" w:rsidR="00CC13DA" w:rsidRDefault="002F3F5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7D6CB81B" wp14:editId="7D6CB81C">
                <wp:extent cx="1055243" cy="1055243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 w14:paraId="7D6CB7B0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934"/>
          </w:tblGrid>
          <w:tr w:rsidR="00CC13DA" w14:paraId="7D6CB7B2" w14:textId="77777777">
            <w:trPr>
              <w:trHeight w:val="422"/>
            </w:trPr>
            <w:tc>
              <w:tcPr>
                <w:tcW w:w="79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D6CB7B1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8"/>
                  </w:rPr>
                  <w:t>ITU-T Study Group, Working Party and Regional Group meeting results</w:t>
                </w:r>
              </w:p>
            </w:tc>
          </w:tr>
        </w:tbl>
        <w:p w14:paraId="7D6CB7B3" w14:textId="77777777" w:rsidR="00CC13DA" w:rsidRDefault="00CC13DA">
          <w:pPr>
            <w:spacing w:after="0" w:line="240" w:lineRule="auto"/>
          </w:pPr>
        </w:p>
      </w:tc>
      <w:tc>
        <w:tcPr>
          <w:tcW w:w="268" w:type="dxa"/>
        </w:tcPr>
        <w:p w14:paraId="7D6CB7B6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7D6CB7B7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B8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D6CB7B9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7BA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2F3F59" w14:paraId="7D6CB7CA" w14:textId="77777777" w:rsidTr="002F3F59">
      <w:tc>
        <w:tcPr>
          <w:tcW w:w="207" w:type="dxa"/>
        </w:tcPr>
        <w:p w14:paraId="7D6CB7BC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6CB7BD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7BE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/>
        </w:tcPr>
        <w:p w14:paraId="7D6CB7BF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7D6CB7C2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368" w:type="dxa"/>
          <w:gridSpan w:val="3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112"/>
          </w:tblGrid>
          <w:tr w:rsidR="00CC13DA" w14:paraId="7D6CB7C5" w14:textId="77777777">
            <w:trPr>
              <w:trHeight w:val="371"/>
            </w:trPr>
            <w:tc>
              <w:tcPr>
                <w:tcW w:w="411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D6CB7C3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Generated by ITU_USERS\londo using the TSB DB Query Center</w:t>
                </w:r>
              </w:p>
              <w:p w14:paraId="7D6CB7C4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As-of 9/17/2020 12:52:42 PM</w:t>
                </w:r>
              </w:p>
            </w:tc>
          </w:tr>
        </w:tbl>
        <w:p w14:paraId="7D6CB7C6" w14:textId="77777777" w:rsidR="00CC13DA" w:rsidRDefault="00CC13DA">
          <w:pPr>
            <w:spacing w:after="0" w:line="240" w:lineRule="auto"/>
          </w:pPr>
        </w:p>
      </w:tc>
      <w:tc>
        <w:tcPr>
          <w:tcW w:w="299" w:type="dxa"/>
        </w:tcPr>
        <w:p w14:paraId="7D6CB7C9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CC13DA" w14:paraId="7D6CB7D6" w14:textId="77777777">
      <w:tc>
        <w:tcPr>
          <w:tcW w:w="207" w:type="dxa"/>
        </w:tcPr>
        <w:p w14:paraId="7D6CB7CB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6CB7CC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7CD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CE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7D6CB7CF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7D6CB7D0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7D6CB7D1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7D6CB7D2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D3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D6CB7D4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7D5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CC13DA" w14:paraId="7D6CB7E2" w14:textId="77777777">
      <w:tc>
        <w:tcPr>
          <w:tcW w:w="207" w:type="dxa"/>
        </w:tcPr>
        <w:p w14:paraId="7D6CB7D7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6CB7D8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7D9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DA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7D6CB7DB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sz="7" w:space="0" w:color="000000"/>
          </w:tcBorders>
        </w:tcPr>
        <w:p w14:paraId="7D6CB7DC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sz="7" w:space="0" w:color="000000"/>
          </w:tcBorders>
        </w:tcPr>
        <w:p w14:paraId="7D6CB7DD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sz="7" w:space="0" w:color="000000"/>
          </w:tcBorders>
        </w:tcPr>
        <w:p w14:paraId="7D6CB7DE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sz="7" w:space="0" w:color="000000"/>
          </w:tcBorders>
        </w:tcPr>
        <w:p w14:paraId="7D6CB7DF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sz="7" w:space="0" w:color="000000"/>
          </w:tcBorders>
        </w:tcPr>
        <w:p w14:paraId="7D6CB7E0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7E1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2F3F59" w14:paraId="7D6CB7F3" w14:textId="77777777" w:rsidTr="002F3F59">
      <w:tc>
        <w:tcPr>
          <w:tcW w:w="207" w:type="dxa"/>
        </w:tcPr>
        <w:p w14:paraId="7D6CB7E3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6CB7E4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7E5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E6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491"/>
          </w:tblGrid>
          <w:tr w:rsidR="00CC13DA" w14:paraId="7D6CB7EB" w14:textId="77777777">
            <w:tc>
              <w:tcPr>
                <w:tcW w:w="949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D6CB7E7" w14:textId="77777777" w:rsidR="00CC13DA" w:rsidRDefault="00CC13DA">
                <w:pPr>
                  <w:spacing w:after="0" w:line="240" w:lineRule="auto"/>
                </w:pPr>
              </w:p>
              <w:p w14:paraId="7D6CB7E8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22"/>
                  </w:rPr>
                  <w:t xml:space="preserve">Search Criteria : </w:t>
                </w:r>
              </w:p>
              <w:p w14:paraId="7D6CB7E9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eastAsia="Arial" w:hAnsi="Arial"/>
                    <w:color w:val="000000"/>
                    <w:sz w:val="22"/>
                  </w:rPr>
                  <w:t>: SG11</w:t>
                </w:r>
              </w:p>
              <w:p w14:paraId="7D6CB7EA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eastAsia="Arial" w:hAnsi="Arial"/>
                    <w:color w:val="000000"/>
                    <w:sz w:val="22"/>
                  </w:rPr>
                  <w:t xml:space="preserve">01-Dec-2016 </w:t>
                </w:r>
                <w:r>
                  <w:rPr>
                    <w:rFonts w:ascii="Arial" w:eastAsia="Arial" w:hAnsi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eastAsia="Arial" w:hAnsi="Arial"/>
                    <w:color w:val="000000"/>
                    <w:sz w:val="22"/>
                  </w:rPr>
                  <w:t>17-Sep-2020</w:t>
                </w:r>
              </w:p>
            </w:tc>
          </w:tr>
        </w:tbl>
        <w:p w14:paraId="7D6CB7EC" w14:textId="77777777" w:rsidR="00CC13DA" w:rsidRDefault="00CC13DA">
          <w:pPr>
            <w:spacing w:after="0" w:line="240" w:lineRule="auto"/>
          </w:pPr>
        </w:p>
      </w:tc>
      <w:tc>
        <w:tcPr>
          <w:tcW w:w="79" w:type="dxa"/>
        </w:tcPr>
        <w:p w14:paraId="7D6CB7F0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D6CB7F1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7F2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2F3F59" w14:paraId="7D6CB802" w14:textId="77777777" w:rsidTr="002F3F59">
      <w:tc>
        <w:tcPr>
          <w:tcW w:w="207" w:type="dxa"/>
        </w:tcPr>
        <w:p w14:paraId="7D6CB7F4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6CB7F5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7F6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F7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7D6CB7F8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7FC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665"/>
          </w:tblGrid>
          <w:tr w:rsidR="00CC13DA" w14:paraId="7D6CB7FF" w14:textId="77777777">
            <w:trPr>
              <w:trHeight w:val="422"/>
            </w:trPr>
            <w:tc>
              <w:tcPr>
                <w:tcW w:w="266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D6CB7FD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t>Page</w:t>
                </w:r>
              </w:p>
              <w:p w14:paraId="7D6CB7FE" w14:textId="77777777" w:rsidR="00CC13DA" w:rsidRDefault="002F3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</w:rPr>
                  <w:t xml:space="preserve"> /</w:t>
                </w: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14:paraId="7D6CB800" w14:textId="77777777" w:rsidR="00CC13DA" w:rsidRDefault="00CC13DA">
          <w:pPr>
            <w:spacing w:after="0" w:line="240" w:lineRule="auto"/>
          </w:pPr>
        </w:p>
      </w:tc>
      <w:tc>
        <w:tcPr>
          <w:tcW w:w="299" w:type="dxa"/>
        </w:tcPr>
        <w:p w14:paraId="7D6CB801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2F3F59" w14:paraId="7D6CB80E" w14:textId="77777777" w:rsidTr="002F3F59">
      <w:tc>
        <w:tcPr>
          <w:tcW w:w="207" w:type="dxa"/>
        </w:tcPr>
        <w:p w14:paraId="7D6CB803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14:paraId="7D6CB804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805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806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14:paraId="7D6CB807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80B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D6CB80C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80D" w14:textId="77777777" w:rsidR="00CC13DA" w:rsidRDefault="00CC13DA">
          <w:pPr>
            <w:pStyle w:val="EmptyCellLayoutStyle"/>
            <w:spacing w:after="0" w:line="240" w:lineRule="auto"/>
          </w:pPr>
        </w:p>
      </w:tc>
    </w:tr>
    <w:tr w:rsidR="00CC13DA" w14:paraId="7D6CB81A" w14:textId="77777777">
      <w:tc>
        <w:tcPr>
          <w:tcW w:w="207" w:type="dxa"/>
        </w:tcPr>
        <w:p w14:paraId="7D6CB80F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14:paraId="7D6CB810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14:paraId="7D6CB811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812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14:paraId="7D6CB813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14:paraId="7D6CB814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14:paraId="7D6CB815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14:paraId="7D6CB816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14:paraId="7D6CB817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14:paraId="7D6CB818" w14:textId="77777777" w:rsidR="00CC13DA" w:rsidRDefault="00CC13DA"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 w14:paraId="7D6CB819" w14:textId="77777777" w:rsidR="00CC13DA" w:rsidRDefault="00CC13D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3DA"/>
    <w:rsid w:val="002F3F59"/>
    <w:rsid w:val="00CC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B655"/>
  <w15:docId w15:val="{B3C4D6B9-8542-480C-89EE-F6352460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Rev_Com_SG_Activities</dc:title>
  <dc:creator/>
  <dc:description/>
  <cp:lastModifiedBy>Denis Andreev</cp:lastModifiedBy>
  <cp:revision>2</cp:revision>
  <dcterms:created xsi:type="dcterms:W3CDTF">2020-09-17T12:32:00Z</dcterms:created>
  <dcterms:modified xsi:type="dcterms:W3CDTF">2020-09-17T12:33:00Z</dcterms:modified>
</cp:coreProperties>
</file>