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9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1:33:20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17-Sep-2020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