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gif" ContentType="image/gif"/>
  <Default Extension="png" ContentType="image/png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docProps/core.xml" ContentType="application/vnd.openxmlformats-package.core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2" /><Relationship Type="http://schemas.openxmlformats.org/package/2006/relationships/metadata/core-properties" Target="/docProps/core.xml" Id="rId17" 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207"/>
        <w:gridCol w:w="13969"/>
        <w:gridCol w:w="408"/>
      </w:tblGrid>
      <w:tr>
        <w:trPr>
          <w:trHeight w:val="37" w:hRule="atLeast"/>
        </w:trPr>
        <w:tc>
          <w:tcPr>
            <w:tcW w:w="20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20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69" w:type="dxa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1 - Produced texts per meeting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12" w:hRule="atLeast"/>
        </w:trPr>
        <w:tc>
          <w:tcPr>
            <w:tcW w:w="20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20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69" w:type="dxa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12"/>
              <w:gridCol w:w="13382"/>
              <w:gridCol w:w="275"/>
            </w:tblGrid>
            <w:tr>
              <w:trPr>
                <w:trHeight w:val="235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774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497803" cy="3666902"/>
                        <wp:docPr id="2" name="img4.png"/>
                        <a:graphic>
                          <a:graphicData uri="http://schemas.openxmlformats.org/drawingml/2006/picture">
                            <pic:pic>
                              <pic:nvPicPr>
                                <pic:cNvPr id="3" name="img4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497803" cy="366690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9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  <w:rPr>
          <w:sz w:val="0"/>
        </w:rPr>
      </w:pPr>
      <w:r>
        <w:br w:type="page"/>
      </w:r>
    </w:p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203"/>
        <w:gridCol w:w="3"/>
        <w:gridCol w:w="6709"/>
        <w:gridCol w:w="492"/>
        <w:gridCol w:w="6738"/>
        <w:gridCol w:w="24"/>
        <w:gridCol w:w="408"/>
      </w:tblGrid>
      <w:tr>
        <w:trPr>
          <w:trHeight w:val="109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2 - Contributions &amp; TDs at SG/WP meetings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0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274"/>
              <w:gridCol w:w="13419"/>
              <w:gridCol w:w="275"/>
            </w:tblGrid>
            <w:tr>
              <w:trPr>
                <w:trHeight w:val="241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6128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8" cy="3891283"/>
                        <wp:docPr id="4" name="img5.png"/>
                        <a:graphic>
                          <a:graphicData uri="http://schemas.openxmlformats.org/drawingml/2006/picture">
                            <pic:pic>
                              <pic:nvPicPr>
                                <pic:cNvPr id="5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8" cy="389128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90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778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73"/>
            </w:tblGrid>
            <w:tr>
              <w:trPr>
                <w:trHeight w:val="449" w:hRule="atLeast"/>
              </w:trPr>
              <w:tc>
                <w:tcPr>
                  <w:tcW w:w="1397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3- Contributions &amp; TDs at Regional group meetings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00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74"/>
              <w:gridCol w:w="13419"/>
              <w:gridCol w:w="447"/>
            </w:tblGrid>
            <w:tr>
              <w:trPr>
                <w:trHeight w:val="241" w:hRule="atLeast"/>
              </w:trPr>
              <w:tc>
                <w:tcPr>
                  <w:tcW w:w="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4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6128" w:hRule="atLeast"/>
              </w:trPr>
              <w:tc>
                <w:tcPr>
                  <w:tcW w:w="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8" cy="3891283"/>
                        <wp:docPr id="6" name="img6.png"/>
                        <a:graphic>
                          <a:graphicData uri="http://schemas.openxmlformats.org/drawingml/2006/picture">
                            <pic:pic>
                              <pic:nvPicPr>
                                <pic:cNvPr id="7" name="img6.png"/>
                                <pic:cNvPicPr/>
                              </pic:nvPicPr>
                              <pic:blipFill>
                                <a:blip r:embed="rId9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8" cy="389128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4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99" w:hRule="atLeast"/>
              </w:trPr>
              <w:tc>
                <w:tcPr>
                  <w:tcW w:w="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4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960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4 - Liaisons statements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75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15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737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0"/>
                    </w:rPr>
                    <w:t xml:space="preserve">Important Note : </w:t>
                  </w:r>
                </w:p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20"/>
                    </w:rPr>
                    <w:t xml:space="preserve">Only incoming liaisons statements attached to their respective meeting are displayed in this report.</w:t>
                  </w:r>
                </w:p>
                <w:p>
                  <w:pPr>
                    <w:spacing w:after="0" w:line="240" w:lineRule="auto"/>
                    <w:ind w:right="0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20"/>
                    </w:rPr>
                    <w:t xml:space="preserve">This linkage is systematic since April 2010, prior to this date the statistics of ILS may not be accurate.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03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12"/>
              <w:gridCol w:w="13419"/>
              <w:gridCol w:w="237"/>
            </w:tblGrid>
            <w:tr>
              <w:trPr>
                <w:trHeight w:val="80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03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5" cy="2560320"/>
                        <wp:docPr id="8" name="img7.png"/>
                        <a:graphic>
                          <a:graphicData uri="http://schemas.openxmlformats.org/drawingml/2006/picture">
                            <pic:pic>
                              <pic:nvPicPr>
                                <pic:cNvPr id="9" name="img7.png"/>
                                <pic:cNvPicPr/>
                              </pic:nvPicPr>
                              <pic:blipFill>
                                <a:blip r:embed="rId10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5" cy="256032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1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104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5" cy="2606044"/>
                        <wp:docPr id="10" name="img8.png"/>
                        <a:graphic>
                          <a:graphicData uri="http://schemas.openxmlformats.org/drawingml/2006/picture">
                            <pic:pic>
                              <pic:nvPicPr>
                                <pic:cNvPr id="11" name="img8.png"/>
                                <pic:cNvPicPr/>
                              </pic:nvPicPr>
                              <pic:blipFill>
                                <a:blip r:embed="rId11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5" cy="26060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93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19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08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63052" cy="5135876"/>
                  <wp:docPr id="12" name="img9.png"/>
                  <a:graphic>
                    <a:graphicData uri="http://schemas.openxmlformats.org/drawingml/2006/picture">
                      <pic:pic>
                        <pic:nvPicPr>
                          <pic:cNvPr id="13" name="img9.png"/>
                          <pic:cNvPicPr/>
                        </pic:nvPicPr>
                        <pic:blipFill>
                          <a:blip r:embed="rId12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63052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96834" cy="5135876"/>
                  <wp:docPr id="14" name="img10.png"/>
                  <a:graphic>
                    <a:graphicData uri="http://schemas.openxmlformats.org/drawingml/2006/picture">
                      <pic:pic>
                        <pic:nvPicPr>
                          <pic:cNvPr id="15" name="img10.png"/>
                          <pic:cNvPicPr/>
                        </pic:nvPicPr>
                        <pic:blipFill>
                          <a:blip r:embed="rId13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96834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55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08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63052" cy="5135876"/>
                  <wp:docPr id="16" name="img11.png"/>
                  <a:graphic>
                    <a:graphicData uri="http://schemas.openxmlformats.org/drawingml/2006/picture">
                      <pic:pic>
                        <pic:nvPicPr>
                          <pic:cNvPr id="17" name="img11.png"/>
                          <pic:cNvPicPr/>
                        </pic:nvPicPr>
                        <pic:blipFill>
                          <a:blip r:embed="rId14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63052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96834" cy="5135876"/>
                  <wp:docPr id="18" name="img12.png"/>
                  <a:graphic>
                    <a:graphicData uri="http://schemas.openxmlformats.org/drawingml/2006/picture">
                      <pic:pic>
                        <pic:nvPicPr>
                          <pic:cNvPr id="19" name="img12.png"/>
                          <pic:cNvPicPr/>
                        </pic:nvPicPr>
                        <pic:blipFill>
                          <a:blip r:embed="rId15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96834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18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5 - Work items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51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61"/>
              <w:gridCol w:w="258"/>
              <w:gridCol w:w="13111"/>
              <w:gridCol w:w="430"/>
            </w:tblGrid>
            <w:tr>
              <w:trPr>
                <w:trHeight w:val="239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11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30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6210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111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325724" cy="3943350"/>
                        <wp:docPr id="20" name="img13.png"/>
                        <a:graphic>
                          <a:graphicData uri="http://schemas.openxmlformats.org/drawingml/2006/picture">
                            <pic:pic>
                              <pic:nvPicPr>
                                <pic:cNvPr id="21" name="img13.png"/>
                                <pic:cNvPicPr/>
                              </pic:nvPicPr>
                              <pic:blipFill>
                                <a:blip r:embed="rId16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325724" cy="39433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30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05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11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30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382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hMerge w:val="restart"/>
                  <w:shd w:val="clear" w:fill="F5F5F5"/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13377"/>
                  </w:tblGrid>
                  <w:tr>
                    <w:trPr>
                      <w:trHeight w:val="304" w:hRule="atLeast"/>
                    </w:trPr>
                    <w:tc>
                      <w:tcPr>
                        <w:tcW w:w="13377" w:type="dxa"/>
                        <w:tcBorders>
                          <w:top w:val="nil" w:color="000000" w:sz="7"/>
                          <w:left w:val="nil" w:color="000000" w:sz="7"/>
                          <w:bottom w:val="nil" w:color="000000" w:sz="7"/>
                          <w:right w:val="nil" w:color="000000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2"/>
                          </w:rPr>
                          <w:t xml:space="preserve">(*) Data collected since 12th of June 2012 from the Work Programme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  <w:tc>
                <w:tcPr>
                  <w:tcW w:w="13111" w:type="dxa"/>
                  <w:hMerge w:val="continue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30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22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11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30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pgSz w:w="16837" w:h="11905" w:orient="landscape"/>
      <w:pgMar w:top="2574" w:right="566" w:bottom="566" w:left="566" w:header="566" w:footer="0" w:gutter=""/>
    </w:sectPr>
  </w:body>
</w:document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207"/>
      <w:gridCol w:w="1661"/>
      <w:gridCol w:w="100"/>
      <w:gridCol w:w="79"/>
      <w:gridCol w:w="153"/>
      <w:gridCol w:w="7702"/>
      <w:gridCol w:w="268"/>
      <w:gridCol w:w="1368"/>
      <w:gridCol w:w="79"/>
      <w:gridCol w:w="2665"/>
      <w:gridCol w:w="299"/>
    </w:tblGrid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1055243" cy="1055243"/>
                <wp:docPr id="0" name="img3.gif"/>
                <a:graphic>
                  <a:graphicData uri="http://schemas.openxmlformats.org/drawingml/2006/picture">
                    <pic:pic>
                      <pic:nvPicPr>
                        <pic:cNvPr id="1" name="img3.gif"/>
                        <pic:cNvPicPr/>
                      </pic:nvPicPr>
                      <pic:blipFill>
                        <a:blip r:embed="rId6" cstate="print"/>
                        <a:stretch>
                          <a:fillRect r="0" b="0"/>
                        </a:stretch>
                      </pic:blipFill>
                      <pic:spPr>
                        <a:xfrm>
                          <a:off x="0" y="0"/>
                          <a:ext cx="1055243" cy="105524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7935"/>
          </w:tblGrid>
          <w:tr>
            <w:trPr>
              <w:trHeight w:val="422" w:hRule="atLeast"/>
            </w:trPr>
            <w:tc>
              <w:tcPr>
                <w:tcW w:w="793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ITU-T Study Group, Working Party and Regional Group meeting results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53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4113"/>
          </w:tblGrid>
          <w:tr>
            <w:trPr>
              <w:trHeight w:val="371" w:hRule="atLeast"/>
            </w:trPr>
            <w:tc>
              <w:tcPr>
                <w:tcW w:w="411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Generated by 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ITU_USERS\londo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 using the TSB DB Query Center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As-of 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9/17/2020 12:51:06 PM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9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9492"/>
          </w:tblGrid>
          <w:tr>
            <w:trPr/>
            <w:tc>
              <w:tcPr>
                <w:tcW w:w="9492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Search Criteria : 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2"/>
                  </w:rPr>
                  <w:t xml:space="preserve">Study Group 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: 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SG2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2"/>
                  </w:rPr>
                  <w:t xml:space="preserve">From 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01-Dec-2016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 </w:t>
                </w:r>
                <w:r>
                  <w:rPr>
                    <w:rFonts w:ascii="Arial" w:hAnsi="Arial" w:eastAsia="Arial"/>
                    <w:b/>
                    <w:color w:val="000000"/>
                    <w:sz w:val="22"/>
                  </w:rPr>
                  <w:t xml:space="preserve">To 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17-Sep-2020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2665"/>
          </w:tblGrid>
          <w:tr>
            <w:trPr>
              <w:trHeight w:val="422" w:hRule="atLeast"/>
            </w:trPr>
            <w:tc>
              <w:tcPr>
                <w:tcW w:w="266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Page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 /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6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7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8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9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0">
    <w:nsid w:val="0000000B"/>
    <w:multiLevelType w:val="multilevel"/>
    <w:tmpl w:val="0000000B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1">
    <w:nsid w:val="0000000C"/>
    <w:multiLevelType w:val="multilevel"/>
    <w:tmpl w:val="0000000C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3" /><Relationship Type="http://schemas.openxmlformats.org/officeDocument/2006/relationships/settings" Target="/word/settings.xml" Id="rId4" /><Relationship Type="http://schemas.openxmlformats.org/officeDocument/2006/relationships/header" Target="/word/header0.xml" Id="rId5" /><Relationship Type="http://schemas.openxmlformats.org/officeDocument/2006/relationships/image" Target="/word/media/img4.png" Id="rId7" /><Relationship Type="http://schemas.openxmlformats.org/officeDocument/2006/relationships/image" Target="/word/media/img5.png" Id="rId8" /><Relationship Type="http://schemas.openxmlformats.org/officeDocument/2006/relationships/image" Target="/word/media/img6.png" Id="rId9" /><Relationship Type="http://schemas.openxmlformats.org/officeDocument/2006/relationships/image" Target="/word/media/img7.png" Id="rId10" /><Relationship Type="http://schemas.openxmlformats.org/officeDocument/2006/relationships/image" Target="/word/media/img8.png" Id="rId11" /><Relationship Type="http://schemas.openxmlformats.org/officeDocument/2006/relationships/image" Target="/word/media/img9.png" Id="rId12" /><Relationship Type="http://schemas.openxmlformats.org/officeDocument/2006/relationships/image" Target="/word/media/img10.png" Id="rId13" /><Relationship Type="http://schemas.openxmlformats.org/officeDocument/2006/relationships/image" Target="/word/media/img11.png" Id="rId14" /><Relationship Type="http://schemas.openxmlformats.org/officeDocument/2006/relationships/image" Target="/word/media/img12.png" Id="rId15" /><Relationship Type="http://schemas.openxmlformats.org/officeDocument/2006/relationships/image" Target="/word/media/img13.png" Id="rId16" /><Relationship Type="http://schemas.openxmlformats.org/officeDocument/2006/relationships/numbering" Target="/word/numbering.xml" Id="rId18" 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gif" Id="rId6" /></Relationships>
</file>

<file path=docProps/core.xml><?xml version="1.0" encoding="utf-8"?>
<cp:coreProperti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dc:creator/>
  <dc:description/>
  <dc:title>Rev_Com_SG_Activities</dc:title>
</cp:coreProperties>
</file>