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"http://www.itu.int/ITU-T/workprog/wp_item.aspx?isn=13688"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Y.IoT-ITS-framework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Framework of cooperative intelligent transport systems based on the Internet of things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193-R1-GEN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Y.IPv6-suite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Reference model of protocol suite for IPV6 interoperable Internet of things deployments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62-R2-GEN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"http://www.itu.int/ITU-T/workprog/wp_item.aspx?isn=13675"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Y.isw-ssc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The integrated sensor web resource metadata for smart sustainable cities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160-R1-GEN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2015-11-10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Y.ODI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Open data indicator in smart cities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148-GEN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2016-08-09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Y.STIS-fdm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Function description and metadata of spatio-temporal information service for SSC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219-GEN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Y.STIS-fdm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Function description and metadata of spatio-temporal information service for SSC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220-GEN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6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4:05:13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