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Q.3961</w:t>
                        </w:r>
                        <w:r>
                          <w:fldChar w:fldCharType="end" w:fldLock="0" w:dirty="0"/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(ex Q.TM_Int_sp_test)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methodologies of Internet related performance measurements including e2e bit rate within the fixed and mobile operator's networks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230-GEN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2017-06-15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2013-12-17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Q.4013.1 v.1_SI_IBCF_TS_Part1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of the IBCF requirements; (3GPP Release 12); Part 1: Protocol Implementation Conformance Statement (PICS)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Annex C to TD 1241-GEN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Q.4013.1 v.1_SI_IBCF_TS_Part1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Testing of the IBCF requirements; (3GPP Release 12); Part 1: Protocol Implementation Conformance Statement (PICS)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1301-GEN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Q.4013.2 v.1_SI_IBCF_TS_Part2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Core Network and Interoperability Testing (INT); Testing of the IBCF requirements; (3GPP Release 10); Part 2: Test Suite Structure and Test Purposes (TSS&amp;TP)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Annex C to TD 1241-GEN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2016-06-30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Q.4013.2 v.1_SI_IBCF_TS_Part2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Core Network and Interoperability Testing (INT); Testing of the IBCF requirements; (3GPP Release 10); Part 2: Test Suite Structure and Test Purposes (TSS&amp;TP)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1302-GEN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"http://www.itu.int/ITU-T/workprog/wp_item.aspx?isn=13831"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Q.4014.2 v.1_SI_IAD_TS_Part2</w:t>
                        </w:r>
                        <w:r>
                          <w:fldChar w:fldCharType="end" w:fldLock="0" w:dirty="0"/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(ex Q.39_SI_IAD_TS_Part2 v.1 [3GPP Release 10])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PSTN/ISDN terminal equipment using IP Multimedia core network subsystem; Conformance testing; Part 2: TSS&amp;TP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197-GEN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2017-03-30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2015-11-05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Q.SMO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Signalling requirements of Software-defined Metro Orchestration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Q4/11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131 (GEN/11)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2015-05-11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7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SG11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4:03:44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