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"http://www.itu.int/ITU-T/workprog/wp_item.aspx?isn=13722"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J.acf-hrm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Harmonization of Integrated Broadcast-Broadband DTV application control framework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Q5/9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857-GEN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2016-01-25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2015-07-16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566" w:right="566" w:bottom="566" w:left="566" w:header="" w:footer="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2017-06-15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1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SG9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12/7/2018 4:03:23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