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"http://www.itu.int/ITU-T/workprog/wp_item.aspx?isn=13871"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K.appl5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Surge protective component application guide - Fuses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SG5-TD224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2017-05-24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2012-10-19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"http://www.itu.int/ITU-T/workprog/wp_item.aspx?isn=13872"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K.appl6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Surge protective component application guide - Self-restoring current limiters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SG5-TD225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2017-05-24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2012-10-19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"http://www.itu.int/ITU-T/workprog/wp_item.aspx?isn=14141"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K.Eth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Ethernet port resistibility testing for overvoltages and overcurrents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SG5-TD182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2017-05-21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2017-06-02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"http://www.itu.int/ITU-T/workprog/wp_item.aspx?isn=14141"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K.Eth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Ethernet port resistibility testing for overvoltages and overcurrents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SG5-TD188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2017-05-21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2017-06-02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566" w:right="566" w:bottom="566" w:left="566" w:header="" w:footer="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SG5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2017-06-15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4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SG5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12/7/2018 4:03:16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