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D600R_AnnexE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Annex E to Regional Recommendation ITU-T D.600R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Draft Annex D.600r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2016-11-08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2015-03-24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"http://www.itu.int/ITU-T/workprog/wp_item.aspx?isn=14114"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 BGPE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Proposed new recommendation on International Internet Connectivity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40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2017-02-13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2017-04-08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D.AgentMFS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Guidelines for Mobile Financial Service Agents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206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2016-02-08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2017-05-03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D.Classification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Classification of telecommunications services in data networks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155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D.Colocation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Colocation and Access Charges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90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D.CompIIC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Draft Recommendation ITU-T D.XX on Framework for the Competitive Provision of International Internet Connectivity (IIC)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6-WP3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2017-04-08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D.ConsumerMFS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Consumer Protection in Mobile Financial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104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D.ConsumerOTT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Customer redress mechanism and consumer protection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72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2017-02-17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"http://www.itu.int/ITU-T/workprog/wp_item.aspx?isn=13510"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D.CostModelIIC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Cost model for international internet connectivity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135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D.CrossBorderSMP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Quantifying cross-border market power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187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2016-01-29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D.DynamicTariff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Impact of Dynamic Tariffing on Market Competitiveness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184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2016-01-29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"http://www.itu.int/ITU-T/workprog/wp_item.aspx?isn=14130"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D.EMoneyMFS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Guidelines for e-money issuers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207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2016-02-08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D.Framework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Framework for ICT service delivery with the guaranteed QoS and requested bitrate on fixed &amp; mobile data networks, for development of efficient economic mechanisms and models of interaction in the "operator-provider-user" chain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156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"http://www.itu.int/ITU-T/workprog/wp_item.aspx?isn=14131"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D.InteropCompetition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Interoperability for Competition in Mobile Financial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120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"http://www.itu.int/ITU-T/workprog/wp_item.aspx?isn=13516"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D.IoTRoaming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Roaming for the Internet of Things (IoT)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130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"http://www.itu.int/ITU-T/workprog/wp_item.aspx?isn=13518"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D.Licensing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Mechanisms for pricing of licenses for mobile/broadband/fixed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177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2016-01-29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"http://www.itu.int/ITU-T/workprog/wp_item.aspx?isn=13517"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D.M2MRoaming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Roaming for Machine to Machine Communications (M2M)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139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"http://www.itu.int/ITU-T/workprog/wp_item.aspx?isn=14133"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D.MFSCM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Mobile Financial Services Transaction Cost Model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88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2015-03-03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D.NumberPort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Recommendation ITU-T &lt;X.xxx&gt; " Methodological guide for determining the impact of numerical portability on competition "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89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D.ONARegionalRoaming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Regional Recommendation AFR on One Network Area Roaming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203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2016-02-04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D.OTTMNO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Guidelines on OTT-MNO Partnerships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172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2016-01-29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STUDY_Convergence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Study on the economic impact of convergence of technology and services and the role of the Regulator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79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2017-02-22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2017-04-18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2017-06-15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22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12/7/2018 4:03:04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