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13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22 February 2018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30 November 2018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12/7/2018 4:00:20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