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February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November 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3:59:23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