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February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November 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3:58:11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