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February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November 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3:57:51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