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20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12/7/2018 3:46:33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rPr>
                    <w:sz w:val="0"/>
                  </w:rPr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22-Feb-2018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30-Nov-2018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